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B0266" w14:textId="77777777" w:rsidR="00954CDA" w:rsidRPr="00133E73" w:rsidRDefault="001C2103" w:rsidP="00327DD2">
      <w:pPr>
        <w:suppressAutoHyphens/>
        <w:spacing w:after="0" w:line="240" w:lineRule="exact"/>
        <w:ind w:firstLine="567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133E73"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 w:rsidRPr="00133E73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7797EA74" w14:textId="77777777" w:rsidR="00954CDA" w:rsidRPr="00133E73" w:rsidRDefault="00592726" w:rsidP="00327DD2">
      <w:pPr>
        <w:suppressAutoHyphens/>
        <w:spacing w:after="0" w:line="240" w:lineRule="exact"/>
        <w:ind w:left="5670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133E7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 рабочей программе </w:t>
      </w:r>
      <w:r w:rsidR="00954CDA" w:rsidRPr="00133E7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дисциплины </w:t>
      </w:r>
      <w:r w:rsidR="00221224" w:rsidRPr="00133E73">
        <w:rPr>
          <w:rFonts w:ascii="Times New Roman" w:hAnsi="Times New Roman" w:cs="Times New Roman"/>
          <w:sz w:val="24"/>
          <w:szCs w:val="24"/>
          <w:lang w:eastAsia="ru-RU" w:bidi="ru-RU"/>
        </w:rPr>
        <w:t>«История психологии»</w:t>
      </w:r>
    </w:p>
    <w:p w14:paraId="1A0A5775" w14:textId="77777777" w:rsidR="005B3236" w:rsidRPr="00133E73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9C9EBF6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26E08A4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24E7856" w14:textId="77777777" w:rsidR="00954CDA" w:rsidRPr="00133E73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76B3F5B" w14:textId="77777777" w:rsidR="00954CDA" w:rsidRPr="00133E73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86A3DD0" w14:textId="77777777" w:rsidR="00954CDA" w:rsidRPr="00133E73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ED1FE12" w14:textId="77777777" w:rsidR="00954CDA" w:rsidRPr="00133E73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90CEA82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F8D3B57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82A68B2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DFF6AAE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AAC4BFC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EEBD3EB" w14:textId="77777777" w:rsidR="00327DD2" w:rsidRPr="00133E73" w:rsidRDefault="00327DD2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82DC241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E81EFF6" w14:textId="77777777" w:rsidR="005B3236" w:rsidRPr="00133E73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9DF7A9F" w14:textId="77777777" w:rsidR="005B3236" w:rsidRPr="00133E73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1D6FFFD4" w14:textId="77777777" w:rsidR="005B3236" w:rsidRPr="00133E73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6CB6283A" w14:textId="77777777" w:rsidR="00221224" w:rsidRPr="00133E73" w:rsidRDefault="00704DCA" w:rsidP="00221224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21224" w:rsidRPr="00133E73">
        <w:rPr>
          <w:rFonts w:ascii="Times New Roman" w:eastAsia="Calibri" w:hAnsi="Times New Roman" w:cs="Times New Roman"/>
          <w:b/>
          <w:sz w:val="28"/>
          <w:szCs w:val="28"/>
        </w:rPr>
        <w:t>ИСТОРИЯ ПСИХОЛОГИИ»</w:t>
      </w:r>
    </w:p>
    <w:p w14:paraId="23322C76" w14:textId="77777777" w:rsidR="005B3236" w:rsidRPr="00133E73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56E07A37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CBD7787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B9F774C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FB05ED2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C3291AE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B0B8F90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58F487F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DD3164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BC898C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F56686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6AF208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D3DE18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FC199C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6F35CF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7032A0" w14:textId="77777777" w:rsidR="005B3236" w:rsidRPr="00133E73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552D13C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31AB9C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D917517" w14:textId="77777777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04598BF" w14:textId="77777777" w:rsidR="00327DD2" w:rsidRDefault="00327DD2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901A35E" w14:textId="77777777" w:rsidR="00327DD2" w:rsidRPr="00133E73" w:rsidRDefault="00327DD2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EE507AB" w14:textId="77777777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363FFA3" w14:textId="4D54B2E6" w:rsidR="005B3236" w:rsidRPr="00133E73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96425B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E530C38" w14:textId="77777777" w:rsidR="005B3236" w:rsidRPr="00133E73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133E73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308B1DC" w14:textId="77777777" w:rsidR="00946C78" w:rsidRPr="00133E73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E7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133E73" w14:paraId="344FD08B" w14:textId="77777777" w:rsidTr="00EC5534">
        <w:tc>
          <w:tcPr>
            <w:tcW w:w="644" w:type="dxa"/>
            <w:shd w:val="clear" w:color="auto" w:fill="auto"/>
            <w:vAlign w:val="center"/>
          </w:tcPr>
          <w:p w14:paraId="6F9C25E0" w14:textId="77777777" w:rsidR="00EC5534" w:rsidRPr="00133E73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5466043A" w14:textId="77777777" w:rsidR="00EC5534" w:rsidRPr="00133E73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8BCF6AA" w14:textId="77777777" w:rsidR="00EC5534" w:rsidRPr="00133E73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133E73" w14:paraId="6EFA0EBE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750036D7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444C7D9" w14:textId="77777777" w:rsidR="00EC5534" w:rsidRPr="00133E73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7DB39F7A" w14:textId="77777777" w:rsidR="00EC5534" w:rsidRPr="0096425B" w:rsidRDefault="00D95CB3" w:rsidP="00150753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642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133E73" w14:paraId="2ABDD843" w14:textId="77777777" w:rsidTr="00EC5534">
        <w:tc>
          <w:tcPr>
            <w:tcW w:w="644" w:type="dxa"/>
            <w:shd w:val="clear" w:color="auto" w:fill="auto"/>
          </w:tcPr>
          <w:p w14:paraId="0A147FF2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4F7D1033" w14:textId="77777777" w:rsidR="00EC5534" w:rsidRPr="00133E73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Индикаторы достижения компетенций с указанием средств </w:t>
            </w:r>
            <w:r w:rsidR="00D203A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0BE35197" w14:textId="77777777" w:rsidR="00EC5534" w:rsidRPr="0096425B" w:rsidRDefault="00D95CB3" w:rsidP="00150753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642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133E73" w14:paraId="1769C702" w14:textId="77777777" w:rsidTr="00EC5534">
        <w:tc>
          <w:tcPr>
            <w:tcW w:w="644" w:type="dxa"/>
            <w:shd w:val="clear" w:color="auto" w:fill="auto"/>
          </w:tcPr>
          <w:p w14:paraId="501E43FA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3422AC28" w14:textId="77777777" w:rsidR="00EC5534" w:rsidRPr="00133E73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Типовые оценочные средства для проведения </w:t>
            </w:r>
            <w:r w:rsidR="005B1638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3133484F" w14:textId="46DBB076" w:rsidR="00EC5534" w:rsidRPr="0096425B" w:rsidRDefault="0096425B" w:rsidP="00150753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642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133E73" w14:paraId="0B18C105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50045611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5166A8CF" w14:textId="77777777" w:rsidR="00EC5534" w:rsidRPr="00133E73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</w:t>
            </w:r>
            <w:r w:rsidR="005B1638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6A66F6D9" w14:textId="26517A5A" w:rsidR="00EC5534" w:rsidRPr="0096425B" w:rsidRDefault="005E1A1E" w:rsidP="00150753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5534" w:rsidRPr="00133E73" w14:paraId="2F6056AC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4FB19CA8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6BD3A994" w14:textId="77777777" w:rsidR="00EC5534" w:rsidRPr="00133E73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321D76B9" w14:textId="332A26EE" w:rsidR="00EC5534" w:rsidRPr="0096425B" w:rsidRDefault="005E1A1E" w:rsidP="00A45215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  <w:tr w:rsidR="00EC5534" w:rsidRPr="00133E73" w14:paraId="45E44B9C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1DE9D88E" w14:textId="77777777" w:rsidR="00EC5534" w:rsidRPr="00133E73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2F2591C9" w14:textId="77777777" w:rsidR="00EC5534" w:rsidRPr="00133E73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133E73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F568976" w14:textId="5C7E802C" w:rsidR="00EC5534" w:rsidRPr="0096425B" w:rsidRDefault="005E1A1E" w:rsidP="003319AC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22</w:t>
            </w:r>
          </w:p>
        </w:tc>
      </w:tr>
    </w:tbl>
    <w:p w14:paraId="62356E0C" w14:textId="77777777" w:rsidR="005B3236" w:rsidRPr="00133E73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CB9C0D" w14:textId="77777777" w:rsidR="00EC5534" w:rsidRPr="00133E73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C2E6275" w14:textId="77777777" w:rsidR="005B3236" w:rsidRPr="00133E73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5A840422" w14:textId="77777777" w:rsidR="005B3236" w:rsidRPr="00133E73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F8032" w14:textId="77777777" w:rsidR="00737B80" w:rsidRPr="00133E73" w:rsidRDefault="00327DD2" w:rsidP="00737B8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Универсальные компетенции:</w:t>
      </w:r>
    </w:p>
    <w:p w14:paraId="2305AA99" w14:textId="77777777" w:rsidR="00737B80" w:rsidRPr="00133E73" w:rsidRDefault="00737B80" w:rsidP="0073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t xml:space="preserve">УК-1 </w:t>
      </w:r>
      <w:r w:rsidRPr="00133E73">
        <w:rPr>
          <w:rFonts w:ascii="Times New Roman" w:eastAsia="Calibri" w:hAnsi="Times New Roman" w:cs="Times New Roman"/>
          <w:sz w:val="28"/>
          <w:szCs w:val="28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2B6E7E68" w14:textId="77777777" w:rsidR="00704DCA" w:rsidRPr="00133E73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F438EB" w14:textId="7547DC6F" w:rsidR="007D6797" w:rsidRPr="00133E73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133E73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 w:rsidRPr="00133E73"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AD7B6B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133E73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27DD2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316"/>
        <w:gridCol w:w="4744"/>
        <w:gridCol w:w="2289"/>
      </w:tblGrid>
      <w:tr w:rsidR="00DE4593" w:rsidRPr="00133E73" w14:paraId="0177DD17" w14:textId="77777777" w:rsidTr="00327DD2">
        <w:trPr>
          <w:trHeight w:val="347"/>
        </w:trPr>
        <w:tc>
          <w:tcPr>
            <w:tcW w:w="2410" w:type="dxa"/>
          </w:tcPr>
          <w:p w14:paraId="5C3860BE" w14:textId="77777777" w:rsidR="00DE4593" w:rsidRPr="00133E73" w:rsidRDefault="00DE4593" w:rsidP="00327D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5196" w:type="dxa"/>
          </w:tcPr>
          <w:p w14:paraId="79E43CE6" w14:textId="77777777" w:rsidR="00DE4593" w:rsidRPr="00133E73" w:rsidRDefault="00DE4593" w:rsidP="00327D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440148A1" w14:textId="77777777" w:rsidR="00DE4593" w:rsidRPr="00133E73" w:rsidRDefault="00DE4593" w:rsidP="00327D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</w:tcPr>
          <w:p w14:paraId="004C12BF" w14:textId="77777777" w:rsidR="00DE4593" w:rsidRPr="00133E73" w:rsidRDefault="00DE4593" w:rsidP="00327D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56371" w:rsidRPr="00133E73" w14:paraId="4FC64E34" w14:textId="77777777" w:rsidTr="00737B80">
        <w:tc>
          <w:tcPr>
            <w:tcW w:w="2410" w:type="dxa"/>
            <w:vMerge w:val="restart"/>
          </w:tcPr>
          <w:p w14:paraId="6E697B91" w14:textId="77777777" w:rsidR="00156371" w:rsidRPr="00133E73" w:rsidRDefault="00156371" w:rsidP="0015637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6B70" w14:textId="77777777" w:rsidR="00156371" w:rsidRPr="00133E73" w:rsidRDefault="00156371" w:rsidP="00156371">
            <w:pPr>
              <w:contextualSpacing/>
              <w:rPr>
                <w:rFonts w:ascii="Times New Roman" w:eastAsia="Calibri" w:hAnsi="Times New Roman" w:cs="Times New Roman"/>
                <w:lang w:eastAsia="ru-RU" w:bidi="ru-RU"/>
              </w:rPr>
            </w:pPr>
            <w:r w:rsidRPr="00133E73">
              <w:rPr>
                <w:rFonts w:ascii="Times New Roman" w:eastAsia="Calibri" w:hAnsi="Times New Roman" w:cs="Times New Roman"/>
                <w:b/>
                <w:lang w:eastAsia="ru-RU" w:bidi="ru-RU"/>
              </w:rPr>
              <w:t>Знать</w:t>
            </w:r>
            <w:r w:rsidRPr="00133E73">
              <w:rPr>
                <w:rFonts w:ascii="Times New Roman" w:eastAsia="Calibri" w:hAnsi="Times New Roman" w:cs="Times New Roman"/>
                <w:lang w:eastAsia="ru-RU" w:bidi="ru-RU"/>
              </w:rPr>
              <w:t xml:space="preserve">: </w:t>
            </w:r>
          </w:p>
          <w:p w14:paraId="74448D5D" w14:textId="77777777" w:rsidR="00156371" w:rsidRPr="00327DD2" w:rsidRDefault="00156371" w:rsidP="00327D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DD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1743" w:type="dxa"/>
            <w:shd w:val="clear" w:color="auto" w:fill="auto"/>
          </w:tcPr>
          <w:p w14:paraId="04F01549" w14:textId="77777777" w:rsidR="00156371" w:rsidRPr="00133E73" w:rsidRDefault="00156371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96D4599" w14:textId="77777777" w:rsidR="00156371" w:rsidRPr="00133E73" w:rsidRDefault="00EE0555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56371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 выбор одного варианта ответа</w:t>
            </w:r>
            <w:r w:rsidR="00327DD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013BB46" w14:textId="77777777" w:rsidR="00156371" w:rsidRPr="00133E73" w:rsidRDefault="00156371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50044B37" w14:textId="77777777" w:rsidR="00156371" w:rsidRPr="00133E73" w:rsidRDefault="00156371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156371" w:rsidRPr="00133E73" w14:paraId="4583D0FE" w14:textId="77777777" w:rsidTr="00327DD2">
        <w:trPr>
          <w:trHeight w:val="3294"/>
        </w:trPr>
        <w:tc>
          <w:tcPr>
            <w:tcW w:w="2410" w:type="dxa"/>
            <w:vMerge/>
          </w:tcPr>
          <w:p w14:paraId="05B2F6D6" w14:textId="77777777" w:rsidR="00156371" w:rsidRPr="00133E73" w:rsidRDefault="00156371" w:rsidP="0015637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055" w14:textId="77777777" w:rsidR="00156371" w:rsidRPr="00133E73" w:rsidRDefault="00156371" w:rsidP="00327DD2">
            <w:pPr>
              <w:contextualSpacing/>
              <w:rPr>
                <w:rFonts w:ascii="Times New Roman" w:eastAsia="Calibri" w:hAnsi="Times New Roman" w:cs="Times New Roman"/>
                <w:b/>
                <w:lang w:eastAsia="ru-RU" w:bidi="ru-RU"/>
              </w:rPr>
            </w:pPr>
            <w:r w:rsidRPr="00133E73">
              <w:rPr>
                <w:rFonts w:ascii="Times New Roman" w:eastAsia="Calibri" w:hAnsi="Times New Roman" w:cs="Times New Roman"/>
                <w:b/>
                <w:lang w:eastAsia="ru-RU" w:bidi="ru-RU"/>
              </w:rPr>
              <w:t xml:space="preserve">Уметь: </w:t>
            </w:r>
          </w:p>
          <w:p w14:paraId="44AEF662" w14:textId="77777777" w:rsidR="00156371" w:rsidRPr="00327DD2" w:rsidRDefault="00156371" w:rsidP="00327D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DD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743" w:type="dxa"/>
            <w:shd w:val="clear" w:color="auto" w:fill="auto"/>
          </w:tcPr>
          <w:p w14:paraId="072EEEB6" w14:textId="77777777" w:rsidR="00327DD2" w:rsidRDefault="00156371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E887F2E" w14:textId="77777777" w:rsidR="00156371" w:rsidRPr="00133E73" w:rsidRDefault="00EE0555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 xml:space="preserve">на установление соответствий / </w:t>
            </w:r>
            <w:r w:rsidRPr="00133E73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</w:tr>
      <w:tr w:rsidR="00156371" w:rsidRPr="00133E73" w14:paraId="664DBCE1" w14:textId="77777777" w:rsidTr="00737B80">
        <w:trPr>
          <w:trHeight w:val="1102"/>
        </w:trPr>
        <w:tc>
          <w:tcPr>
            <w:tcW w:w="2410" w:type="dxa"/>
            <w:vMerge/>
          </w:tcPr>
          <w:p w14:paraId="6CF56C79" w14:textId="77777777" w:rsidR="00156371" w:rsidRPr="00133E73" w:rsidRDefault="00156371" w:rsidP="0015637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3BF" w14:textId="77777777" w:rsidR="00156371" w:rsidRPr="00133E73" w:rsidRDefault="00156371" w:rsidP="00156371">
            <w:pPr>
              <w:contextualSpacing/>
              <w:rPr>
                <w:rFonts w:ascii="Times New Roman" w:eastAsia="Calibri" w:hAnsi="Times New Roman" w:cs="Times New Roman"/>
                <w:b/>
                <w:lang w:eastAsia="ru-RU" w:bidi="ru-RU"/>
              </w:rPr>
            </w:pPr>
            <w:r w:rsidRPr="00133E73">
              <w:rPr>
                <w:rFonts w:ascii="Times New Roman" w:eastAsia="Calibri" w:hAnsi="Times New Roman" w:cs="Times New Roman"/>
                <w:b/>
                <w:lang w:eastAsia="ru-RU" w:bidi="ru-RU"/>
              </w:rPr>
              <w:t xml:space="preserve">Владеть: </w:t>
            </w:r>
          </w:p>
          <w:p w14:paraId="644C8E8A" w14:textId="77777777" w:rsidR="00156371" w:rsidRPr="00327DD2" w:rsidRDefault="00156371" w:rsidP="00327DD2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DD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743" w:type="dxa"/>
            <w:shd w:val="clear" w:color="auto" w:fill="auto"/>
          </w:tcPr>
          <w:p w14:paraId="68054143" w14:textId="77777777" w:rsidR="00EE0555" w:rsidRPr="00133E73" w:rsidRDefault="00156371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  <w:p w14:paraId="2CA58E38" w14:textId="03C19E80" w:rsidR="00156371" w:rsidRPr="00133E73" w:rsidRDefault="00FB5AD9" w:rsidP="00327D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</w:tr>
    </w:tbl>
    <w:p w14:paraId="4F53E8F7" w14:textId="77777777" w:rsidR="00E55F11" w:rsidRPr="00133E73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11D34C7" w14:textId="77777777" w:rsidR="00F86C38" w:rsidRPr="00133E73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87EA975" w14:textId="77777777" w:rsidR="00C83767" w:rsidRPr="00133E73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37CE4F" w14:textId="77777777" w:rsidR="00C83767" w:rsidRPr="00133E73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6DF2A09C" w14:textId="77777777" w:rsidR="008D2188" w:rsidRPr="00327DD2" w:rsidRDefault="008D2188" w:rsidP="00327DD2">
      <w:pPr>
        <w:rPr>
          <w:rFonts w:ascii="Times New Roman" w:eastAsia="Calibri" w:hAnsi="Times New Roman" w:cs="Times New Roman"/>
          <w:b/>
          <w:sz w:val="24"/>
          <w:szCs w:val="24"/>
        </w:rPr>
        <w:sectPr w:rsidR="008D2188" w:rsidRPr="00327DD2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00880E1" w14:textId="77777777" w:rsidR="00A16DCF" w:rsidRPr="00133E73" w:rsidRDefault="008D2188" w:rsidP="00327DD2">
      <w:pPr>
        <w:jc w:val="center"/>
        <w:rPr>
          <w:rFonts w:ascii="Times New Roman" w:eastAsia="Calibri" w:hAnsi="Times New Roman" w:cs="Times New Roman"/>
          <w:b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133E73">
        <w:tab/>
      </w:r>
      <w:r w:rsidR="00A16DCF" w:rsidRPr="00133E73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737B80" w:rsidRPr="00133E73">
        <w:rPr>
          <w:rFonts w:ascii="Times New Roman" w:eastAsia="Calibri" w:hAnsi="Times New Roman" w:cs="Times New Roman"/>
          <w:b/>
        </w:rPr>
        <w:t>ИСТОРИЯ ПСИХОЛОГИИ</w:t>
      </w:r>
      <w:r w:rsidR="00A16DCF" w:rsidRPr="00133E73">
        <w:rPr>
          <w:rFonts w:ascii="Times New Roman" w:eastAsia="Calibri" w:hAnsi="Times New Roman" w:cs="Times New Roman"/>
          <w:b/>
        </w:rPr>
        <w:t>»</w:t>
      </w:r>
    </w:p>
    <w:tbl>
      <w:tblPr>
        <w:tblW w:w="1485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850"/>
        <w:gridCol w:w="992"/>
        <w:gridCol w:w="993"/>
        <w:gridCol w:w="1559"/>
        <w:gridCol w:w="1701"/>
        <w:gridCol w:w="2410"/>
        <w:gridCol w:w="2409"/>
      </w:tblGrid>
      <w:tr w:rsidR="00991BD4" w:rsidRPr="00133E73" w14:paraId="6223E106" w14:textId="77777777" w:rsidTr="00991BD4">
        <w:trPr>
          <w:trHeight w:val="294"/>
        </w:trPr>
        <w:tc>
          <w:tcPr>
            <w:tcW w:w="675" w:type="dxa"/>
            <w:vMerge w:val="restart"/>
          </w:tcPr>
          <w:p w14:paraId="3144E31F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3AC9FC9F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</w:tcPr>
          <w:p w14:paraId="71ED29DD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26BF5C7" w14:textId="77777777" w:rsidR="00991BD4" w:rsidRPr="00133E73" w:rsidRDefault="00991BD4" w:rsidP="00E31BE3">
            <w:pPr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064" w:type="dxa"/>
            <w:gridSpan w:val="6"/>
          </w:tcPr>
          <w:p w14:paraId="72C09BBF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991BD4" w:rsidRPr="00133E73" w14:paraId="5C17962B" w14:textId="77777777" w:rsidTr="00991BD4">
        <w:trPr>
          <w:trHeight w:val="173"/>
        </w:trPr>
        <w:tc>
          <w:tcPr>
            <w:tcW w:w="675" w:type="dxa"/>
            <w:vMerge/>
          </w:tcPr>
          <w:p w14:paraId="157CA017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9163DF6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553FBA2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14:paraId="51E93397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4111" w:type="dxa"/>
            <w:gridSpan w:val="2"/>
          </w:tcPr>
          <w:p w14:paraId="7A6D1B77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409" w:type="dxa"/>
          </w:tcPr>
          <w:p w14:paraId="46C3AED9" w14:textId="77777777" w:rsidR="00991BD4" w:rsidRPr="00133E73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991BD4" w:rsidRPr="00133E73" w14:paraId="4E945D60" w14:textId="77777777" w:rsidTr="00991BD4">
        <w:trPr>
          <w:trHeight w:val="318"/>
        </w:trPr>
        <w:tc>
          <w:tcPr>
            <w:tcW w:w="675" w:type="dxa"/>
            <w:vMerge/>
          </w:tcPr>
          <w:p w14:paraId="0FE8D993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2EF89BB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A83C703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14:paraId="5C76B680" w14:textId="77777777" w:rsidR="00991BD4" w:rsidRPr="00327DD2" w:rsidRDefault="00991BD4" w:rsidP="006202E7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324" w:hanging="324"/>
              <w:rPr>
                <w:rFonts w:ascii="Times New Roman" w:hAnsi="Times New Roman"/>
                <w:lang w:eastAsia="ar-SA"/>
              </w:rPr>
            </w:pPr>
            <w:r w:rsidRPr="00327DD2">
              <w:rPr>
                <w:rFonts w:ascii="Times New Roman" w:hAnsi="Times New Roman"/>
                <w:lang w:eastAsia="ar-SA"/>
              </w:rPr>
              <w:t>социально-исторические, предметно-логические и личностные детерминанты развития психологического знания;</w:t>
            </w:r>
          </w:p>
          <w:p w14:paraId="5144225E" w14:textId="77777777" w:rsidR="00991BD4" w:rsidRPr="00327DD2" w:rsidRDefault="00991BD4" w:rsidP="006202E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24" w:hanging="324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lang w:eastAsia="ar-SA"/>
              </w:rPr>
              <w:t>важнейшие достижения мировой и отечественной психологической мысли.</w:t>
            </w:r>
          </w:p>
        </w:tc>
        <w:tc>
          <w:tcPr>
            <w:tcW w:w="4111" w:type="dxa"/>
            <w:gridSpan w:val="2"/>
          </w:tcPr>
          <w:p w14:paraId="3DE75022" w14:textId="77777777" w:rsidR="00991BD4" w:rsidRPr="00327DD2" w:rsidRDefault="00991BD4" w:rsidP="006202E7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318" w:hanging="318"/>
              <w:jc w:val="both"/>
              <w:rPr>
                <w:rFonts w:ascii="Times New Roman" w:hAnsi="Times New Roman"/>
              </w:rPr>
            </w:pPr>
            <w:r w:rsidRPr="00327DD2">
              <w:rPr>
                <w:rFonts w:ascii="Times New Roman" w:hAnsi="Times New Roman"/>
              </w:rPr>
              <w:t>анализировать современные направления и школы мировой и отечественной психологии в их преемственности с историческим опытом науки;</w:t>
            </w:r>
          </w:p>
          <w:p w14:paraId="6DF9F5FA" w14:textId="77777777" w:rsidR="00991BD4" w:rsidRPr="00327DD2" w:rsidRDefault="00991BD4" w:rsidP="006202E7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318" w:hanging="318"/>
              <w:jc w:val="both"/>
              <w:rPr>
                <w:rFonts w:ascii="Times New Roman" w:hAnsi="Times New Roman"/>
              </w:rPr>
            </w:pPr>
            <w:r w:rsidRPr="00327DD2">
              <w:rPr>
                <w:rFonts w:ascii="Times New Roman" w:hAnsi="Times New Roman"/>
              </w:rPr>
              <w:t xml:space="preserve">давать адекватную историческую оценку достижениям прошлого, выявлять их достоинства и ограничения; </w:t>
            </w:r>
          </w:p>
          <w:p w14:paraId="295E588E" w14:textId="77777777" w:rsidR="00991BD4" w:rsidRPr="00327DD2" w:rsidRDefault="00991BD4" w:rsidP="006202E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</w:rPr>
            </w:pPr>
            <w:r w:rsidRPr="00327DD2">
              <w:rPr>
                <w:rFonts w:ascii="Times New Roman" w:hAnsi="Times New Roman"/>
              </w:rPr>
              <w:t>проводить сопоставительный анализ научных теорий; использовать полученные знания в собственной профессиональной деятельности.</w:t>
            </w:r>
          </w:p>
        </w:tc>
        <w:tc>
          <w:tcPr>
            <w:tcW w:w="2409" w:type="dxa"/>
          </w:tcPr>
          <w:p w14:paraId="2378063F" w14:textId="77777777" w:rsidR="00991BD4" w:rsidRPr="00327DD2" w:rsidRDefault="00991BD4" w:rsidP="00327D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lang w:eastAsia="ar-SA"/>
              </w:rPr>
              <w:t>навыками применения системного подхода для решения поставленных задач в области истории психологии.</w:t>
            </w:r>
          </w:p>
        </w:tc>
      </w:tr>
      <w:tr w:rsidR="00991BD4" w:rsidRPr="00133E73" w14:paraId="4FC46715" w14:textId="77777777" w:rsidTr="00991BD4">
        <w:trPr>
          <w:trHeight w:val="821"/>
        </w:trPr>
        <w:tc>
          <w:tcPr>
            <w:tcW w:w="675" w:type="dxa"/>
            <w:vMerge/>
          </w:tcPr>
          <w:p w14:paraId="2CCF1873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FE9AED3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2E48D39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750AA2DD" w14:textId="77777777" w:rsidR="00991BD4" w:rsidRPr="00327DD2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1559" w:type="dxa"/>
          </w:tcPr>
          <w:p w14:paraId="3416EC5A" w14:textId="77777777" w:rsidR="00991BD4" w:rsidRPr="00327DD2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b/>
              </w:rPr>
              <w:t>задания открытого типа</w:t>
            </w:r>
          </w:p>
        </w:tc>
        <w:tc>
          <w:tcPr>
            <w:tcW w:w="4111" w:type="dxa"/>
            <w:gridSpan w:val="2"/>
          </w:tcPr>
          <w:p w14:paraId="6E75FA1B" w14:textId="77777777" w:rsidR="00991BD4" w:rsidRPr="00327DD2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2409" w:type="dxa"/>
          </w:tcPr>
          <w:p w14:paraId="3F08CD9A" w14:textId="77777777" w:rsidR="00991BD4" w:rsidRPr="00327DD2" w:rsidRDefault="00991BD4" w:rsidP="00327DD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DD2">
              <w:rPr>
                <w:rFonts w:ascii="Times New Roman" w:hAnsi="Times New Roman"/>
                <w:b/>
              </w:rPr>
              <w:t>задания открытого типа</w:t>
            </w:r>
          </w:p>
        </w:tc>
      </w:tr>
      <w:tr w:rsidR="002B3394" w:rsidRPr="00133E73" w14:paraId="04BD1906" w14:textId="77777777" w:rsidTr="002B3394">
        <w:trPr>
          <w:cantSplit/>
          <w:trHeight w:val="3398"/>
        </w:trPr>
        <w:tc>
          <w:tcPr>
            <w:tcW w:w="675" w:type="dxa"/>
            <w:vMerge/>
          </w:tcPr>
          <w:p w14:paraId="3CB37E2D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CFC4D41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62C8657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52A7545" w14:textId="77777777" w:rsidR="002B3394" w:rsidRPr="00133E73" w:rsidRDefault="002B3394" w:rsidP="002E768A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993" w:type="dxa"/>
            <w:textDirection w:val="btLr"/>
            <w:vAlign w:val="center"/>
          </w:tcPr>
          <w:p w14:paraId="78E1C4B6" w14:textId="77777777" w:rsidR="002B3394" w:rsidRPr="00133E73" w:rsidRDefault="002B3394" w:rsidP="00327DD2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084462A5" w14:textId="77777777" w:rsidR="002B3394" w:rsidRPr="00133E73" w:rsidRDefault="002B3394" w:rsidP="00327DD2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1701" w:type="dxa"/>
          </w:tcPr>
          <w:p w14:paraId="017548C7" w14:textId="4B08684A" w:rsidR="002B3394" w:rsidRPr="00133E73" w:rsidRDefault="002B3394" w:rsidP="00327DD2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>Задания</w:t>
            </w:r>
            <w:r>
              <w:rPr>
                <w:rFonts w:ascii="Times New Roman" w:eastAsia="+mn-ea" w:hAnsi="Times New Roman"/>
                <w:sz w:val="24"/>
                <w:szCs w:val="24"/>
              </w:rPr>
              <w:t xml:space="preserve"> на установление соответствий </w:t>
            </w:r>
          </w:p>
        </w:tc>
        <w:tc>
          <w:tcPr>
            <w:tcW w:w="2410" w:type="dxa"/>
          </w:tcPr>
          <w:p w14:paraId="42891667" w14:textId="4C0ADC65" w:rsidR="002B3394" w:rsidRPr="00133E73" w:rsidRDefault="002B3394" w:rsidP="00327DD2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/>
                <w:sz w:val="24"/>
                <w:szCs w:val="24"/>
              </w:rPr>
              <w:t>Задани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я на установление</w:t>
            </w:r>
            <w:r w:rsidRPr="00133E73">
              <w:rPr>
                <w:rFonts w:ascii="Times New Roman" w:eastAsia="+mn-ea" w:hAnsi="Times New Roman"/>
                <w:sz w:val="24"/>
                <w:szCs w:val="24"/>
              </w:rPr>
              <w:t xml:space="preserve"> </w:t>
            </w:r>
            <w:r w:rsidRPr="00133E73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409" w:type="dxa"/>
          </w:tcPr>
          <w:p w14:paraId="202D4BAE" w14:textId="0FBE85EF" w:rsidR="002B3394" w:rsidRPr="00133E73" w:rsidRDefault="002B3394" w:rsidP="00327DD2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991BD4" w:rsidRPr="00133E73" w14:paraId="153CA68C" w14:textId="77777777" w:rsidTr="00991BD4">
        <w:trPr>
          <w:cantSplit/>
          <w:trHeight w:val="161"/>
        </w:trPr>
        <w:tc>
          <w:tcPr>
            <w:tcW w:w="675" w:type="dxa"/>
            <w:vMerge/>
          </w:tcPr>
          <w:p w14:paraId="6575A13E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CB7ABDA" w14:textId="77777777" w:rsidR="00991BD4" w:rsidRPr="00133E73" w:rsidRDefault="00991BD4" w:rsidP="00E31B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5D48AC5A" w14:textId="77777777" w:rsidR="00991BD4" w:rsidRPr="00133E73" w:rsidRDefault="00991BD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6"/>
          </w:tcPr>
          <w:p w14:paraId="4808D0BC" w14:textId="77777777" w:rsidR="00991BD4" w:rsidRPr="00991BD4" w:rsidRDefault="00991BD4" w:rsidP="00E31BE3">
            <w:pPr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991BD4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2B3394" w:rsidRPr="00133E73" w14:paraId="0BA157E2" w14:textId="77777777" w:rsidTr="002B3394">
        <w:trPr>
          <w:cantSplit/>
          <w:trHeight w:val="1437"/>
        </w:trPr>
        <w:tc>
          <w:tcPr>
            <w:tcW w:w="675" w:type="dxa"/>
          </w:tcPr>
          <w:p w14:paraId="52CE1210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</w:tcPr>
          <w:p w14:paraId="4697DB69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психологии как науки. Методологические и теоретические проблемы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риографии психологической науки</w:t>
            </w:r>
          </w:p>
        </w:tc>
        <w:tc>
          <w:tcPr>
            <w:tcW w:w="850" w:type="dxa"/>
          </w:tcPr>
          <w:p w14:paraId="4AC91EB0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20AB3416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2F9E3EA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2E0F3DB3" w14:textId="021ADEA1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30</w:t>
            </w:r>
          </w:p>
          <w:p w14:paraId="27A9837E" w14:textId="54327069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14:paraId="359A5DEE" w14:textId="3B2E7EDD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263970" w14:textId="55FF2E3F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14:paraId="2E764E29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50</w:t>
            </w:r>
          </w:p>
        </w:tc>
      </w:tr>
      <w:tr w:rsidR="002B3394" w:rsidRPr="00133E73" w14:paraId="1557E071" w14:textId="77777777" w:rsidTr="002B3394">
        <w:trPr>
          <w:cantSplit/>
          <w:trHeight w:val="200"/>
        </w:trPr>
        <w:tc>
          <w:tcPr>
            <w:tcW w:w="675" w:type="dxa"/>
          </w:tcPr>
          <w:p w14:paraId="47B53C89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0EE03FE5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в период античности</w:t>
            </w:r>
          </w:p>
        </w:tc>
        <w:tc>
          <w:tcPr>
            <w:tcW w:w="850" w:type="dxa"/>
          </w:tcPr>
          <w:p w14:paraId="4BFFEBCA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340575AE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FD9863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</w:t>
            </w:r>
          </w:p>
          <w:p w14:paraId="5080711F" w14:textId="0BC08010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6A809517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C5093D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30DC051A" w14:textId="0AD45D68" w:rsidR="002B3394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14:paraId="61E48399" w14:textId="50A13E49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99622C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51</w:t>
            </w:r>
          </w:p>
        </w:tc>
      </w:tr>
      <w:tr w:rsidR="002B3394" w:rsidRPr="00133E73" w14:paraId="2252EB71" w14:textId="77777777" w:rsidTr="002B3394">
        <w:trPr>
          <w:cantSplit/>
          <w:trHeight w:val="70"/>
        </w:trPr>
        <w:tc>
          <w:tcPr>
            <w:tcW w:w="675" w:type="dxa"/>
          </w:tcPr>
          <w:p w14:paraId="674A1A34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20DC1DDA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психологических идей в Средние века и эпоху Возрождения. Завершение этапа развития 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ихологии в рамках учения о душе</w:t>
            </w:r>
          </w:p>
        </w:tc>
        <w:tc>
          <w:tcPr>
            <w:tcW w:w="850" w:type="dxa"/>
          </w:tcPr>
          <w:p w14:paraId="3771E952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2810C050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5AE8884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71E9164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33B8066C" w14:textId="35DD554F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14:paraId="6D7BB101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DB283D" w14:textId="0455DFE9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3A37F2F" w14:textId="41E0354C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B3394" w:rsidRPr="00133E73" w14:paraId="46D4486E" w14:textId="77777777" w:rsidTr="002B3394">
        <w:trPr>
          <w:cantSplit/>
          <w:trHeight w:val="70"/>
        </w:trPr>
        <w:tc>
          <w:tcPr>
            <w:tcW w:w="675" w:type="dxa"/>
          </w:tcPr>
          <w:p w14:paraId="621F1ED2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5EEE5726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учения XVII в. Психология ХVIII - первой половины ХIХ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(Англия, Франция, Германия)</w:t>
            </w:r>
          </w:p>
        </w:tc>
        <w:tc>
          <w:tcPr>
            <w:tcW w:w="850" w:type="dxa"/>
          </w:tcPr>
          <w:p w14:paraId="7892261E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6633C764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19CD3A85" w14:textId="6C0A678F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14AD043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5E249346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1AD23AA8" w14:textId="25938FEF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32C4DD" w14:textId="249A482C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14:paraId="02B7235D" w14:textId="54280560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</w:tr>
      <w:tr w:rsidR="002B3394" w:rsidRPr="00133E73" w14:paraId="04FE5583" w14:textId="77777777" w:rsidTr="002B3394">
        <w:trPr>
          <w:cantSplit/>
          <w:trHeight w:val="70"/>
        </w:trPr>
        <w:tc>
          <w:tcPr>
            <w:tcW w:w="675" w:type="dxa"/>
          </w:tcPr>
          <w:p w14:paraId="58EB6CCB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5AB98781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воззрения эпохи Просвещения в Западной Европе и России Х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VIII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в.</w:t>
            </w:r>
          </w:p>
        </w:tc>
        <w:tc>
          <w:tcPr>
            <w:tcW w:w="850" w:type="dxa"/>
          </w:tcPr>
          <w:p w14:paraId="1A903EF3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2ACBB703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440D51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</w:t>
            </w:r>
          </w:p>
          <w:p w14:paraId="78F9465D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13</w:t>
            </w:r>
          </w:p>
          <w:p w14:paraId="6438B38C" w14:textId="71FC5943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6E4CEA4F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39E5A0E1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14:paraId="17C5BA7C" w14:textId="501E6A6C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78FDC2D" w14:textId="28768141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</w:tc>
      </w:tr>
      <w:tr w:rsidR="002B3394" w:rsidRPr="00133E73" w14:paraId="7B0AC3EE" w14:textId="77777777" w:rsidTr="002B3394">
        <w:trPr>
          <w:cantSplit/>
          <w:trHeight w:val="298"/>
        </w:trPr>
        <w:tc>
          <w:tcPr>
            <w:tcW w:w="675" w:type="dxa"/>
          </w:tcPr>
          <w:p w14:paraId="2C2327AE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5BB614AD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становления психологии как самостоятельной науки. Характеристика развития психологии на рубеже XIX-XX вв.</w:t>
            </w:r>
          </w:p>
        </w:tc>
        <w:tc>
          <w:tcPr>
            <w:tcW w:w="850" w:type="dxa"/>
          </w:tcPr>
          <w:p w14:paraId="73442236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17E16B01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DD2C2BB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F8C135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12EBFFC0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98550B4" w14:textId="5403053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14:paraId="669A3A40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76023F" w14:textId="1B92B799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F30C13A" w14:textId="007E5105" w:rsidR="002B3394" w:rsidRDefault="002B3394" w:rsidP="007174E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  <w:p w14:paraId="4C412A90" w14:textId="0BABF709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</w:tc>
      </w:tr>
      <w:tr w:rsidR="002B3394" w:rsidRPr="00133E73" w14:paraId="5AB898F9" w14:textId="77777777" w:rsidTr="002B3394">
        <w:trPr>
          <w:cantSplit/>
          <w:trHeight w:val="70"/>
        </w:trPr>
        <w:tc>
          <w:tcPr>
            <w:tcW w:w="675" w:type="dxa"/>
          </w:tcPr>
          <w:p w14:paraId="670B77B2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14:paraId="3DFBD9C8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экспериментальной психологии. Прикладные отрас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экспериментальной психологии</w:t>
            </w:r>
          </w:p>
        </w:tc>
        <w:tc>
          <w:tcPr>
            <w:tcW w:w="850" w:type="dxa"/>
          </w:tcPr>
          <w:p w14:paraId="01DE99A3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53B8BCBC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712D4CD1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7BFE7AC8" w14:textId="46ED6751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71E8DA92" w14:textId="30C1203C" w:rsidR="002B3394" w:rsidRPr="007174EF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49F65E21" w14:textId="7777777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15FB91" w14:textId="0B4AA70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A126A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</w:t>
            </w:r>
          </w:p>
          <w:p w14:paraId="699388AD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58</w:t>
            </w:r>
          </w:p>
          <w:p w14:paraId="1F60AC24" w14:textId="48E73971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59</w:t>
            </w:r>
          </w:p>
        </w:tc>
      </w:tr>
      <w:tr w:rsidR="002B3394" w:rsidRPr="00133E73" w14:paraId="40B54E10" w14:textId="77777777" w:rsidTr="002B3394">
        <w:trPr>
          <w:cantSplit/>
          <w:trHeight w:val="70"/>
        </w:trPr>
        <w:tc>
          <w:tcPr>
            <w:tcW w:w="675" w:type="dxa"/>
          </w:tcPr>
          <w:p w14:paraId="76D175A0" w14:textId="77777777" w:rsidR="002B3394" w:rsidRPr="00133E73" w:rsidRDefault="002B3394" w:rsidP="00E31B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</w:tcPr>
          <w:p w14:paraId="5C9A6DEA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кризиса в психологии. Бихевиоризм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направление в психологии</w:t>
            </w:r>
          </w:p>
        </w:tc>
        <w:tc>
          <w:tcPr>
            <w:tcW w:w="850" w:type="dxa"/>
          </w:tcPr>
          <w:p w14:paraId="2B778E57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249C5B66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6B2FF3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3EEE98F1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41</w:t>
            </w:r>
          </w:p>
          <w:p w14:paraId="6F2F4D92" w14:textId="4625343E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341B333A" w14:textId="7D097736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14:paraId="7DF32BAE" w14:textId="50728CAF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2890985" w14:textId="66324EF6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14:paraId="06881BB6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0</w:t>
            </w:r>
          </w:p>
          <w:p w14:paraId="2E3EF7CD" w14:textId="4EF8C108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3394" w:rsidRPr="00133E73" w14:paraId="7192917E" w14:textId="77777777" w:rsidTr="002B3394">
        <w:trPr>
          <w:cantSplit/>
          <w:trHeight w:val="70"/>
        </w:trPr>
        <w:tc>
          <w:tcPr>
            <w:tcW w:w="675" w:type="dxa"/>
          </w:tcPr>
          <w:p w14:paraId="06808672" w14:textId="77777777" w:rsidR="002B3394" w:rsidRPr="00133E73" w:rsidRDefault="002B3394" w:rsidP="00136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0BB27399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Гештальтпсихология. Глубинная психология З. Фрейда. Описа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и понимающая психология</w:t>
            </w:r>
          </w:p>
        </w:tc>
        <w:tc>
          <w:tcPr>
            <w:tcW w:w="850" w:type="dxa"/>
          </w:tcPr>
          <w:p w14:paraId="58096030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7ABC06B2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59E522" w14:textId="734A27D0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A23A55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44</w:t>
            </w:r>
          </w:p>
          <w:p w14:paraId="42480DBF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45</w:t>
            </w:r>
          </w:p>
          <w:p w14:paraId="05B8169B" w14:textId="30CAEE32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66120477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14:paraId="0247F634" w14:textId="182F3507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14:paraId="3872CE86" w14:textId="77777777" w:rsidR="002B3394" w:rsidRDefault="002B3394" w:rsidP="007174E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1DBCDDB8" w14:textId="5EDF7916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63</w:t>
            </w:r>
          </w:p>
        </w:tc>
      </w:tr>
      <w:tr w:rsidR="002B3394" w:rsidRPr="00133E73" w14:paraId="6D3FD705" w14:textId="77777777" w:rsidTr="002B3394">
        <w:trPr>
          <w:cantSplit/>
          <w:trHeight w:val="70"/>
        </w:trPr>
        <w:tc>
          <w:tcPr>
            <w:tcW w:w="675" w:type="dxa"/>
          </w:tcPr>
          <w:p w14:paraId="1EE481B7" w14:textId="77777777" w:rsidR="002B3394" w:rsidRPr="00133E73" w:rsidRDefault="002B3394" w:rsidP="00136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3F511588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гуманистической, экзистенциальной, когнит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ивной и генетической психологии</w:t>
            </w:r>
          </w:p>
        </w:tc>
        <w:tc>
          <w:tcPr>
            <w:tcW w:w="850" w:type="dxa"/>
          </w:tcPr>
          <w:p w14:paraId="24B3EA42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252EB660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8CBCEC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17</w:t>
            </w:r>
          </w:p>
          <w:p w14:paraId="5465E6AE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18</w:t>
            </w:r>
          </w:p>
          <w:p w14:paraId="0C1756E5" w14:textId="6EC11A64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6D56BF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14:paraId="10D596F8" w14:textId="18428F36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A5C922" w14:textId="2ED8137B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14:paraId="0221FEFD" w14:textId="56014902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bookmarkStart w:id="0" w:name="_GoBack"/>
            <w:bookmarkEnd w:id="0"/>
          </w:p>
        </w:tc>
      </w:tr>
      <w:tr w:rsidR="002B3394" w:rsidRPr="00133E73" w14:paraId="36F5B8F7" w14:textId="77777777" w:rsidTr="002B3394">
        <w:trPr>
          <w:cantSplit/>
          <w:trHeight w:val="70"/>
        </w:trPr>
        <w:tc>
          <w:tcPr>
            <w:tcW w:w="675" w:type="dxa"/>
          </w:tcPr>
          <w:p w14:paraId="4528D3FA" w14:textId="77777777" w:rsidR="002B3394" w:rsidRPr="00133E73" w:rsidRDefault="002B3394" w:rsidP="00136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4A5903A6" w14:textId="77777777" w:rsidR="002B3394" w:rsidRPr="00133E73" w:rsidRDefault="002B3394" w:rsidP="00717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развития психологической науки в России в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ветский и постсоветской периоды</w:t>
            </w:r>
          </w:p>
        </w:tc>
        <w:tc>
          <w:tcPr>
            <w:tcW w:w="850" w:type="dxa"/>
          </w:tcPr>
          <w:p w14:paraId="53EDCB60" w14:textId="77777777" w:rsidR="002B3394" w:rsidRPr="00991BD4" w:rsidRDefault="002B3394" w:rsidP="007174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BD4">
              <w:rPr>
                <w:rFonts w:ascii="Times New Roman" w:hAnsi="Times New Roman"/>
              </w:rPr>
              <w:t>УК-1</w:t>
            </w:r>
          </w:p>
        </w:tc>
        <w:tc>
          <w:tcPr>
            <w:tcW w:w="992" w:type="dxa"/>
          </w:tcPr>
          <w:p w14:paraId="649FF412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633A57" w14:textId="7777777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14:paraId="5DE9D485" w14:textId="77777777" w:rsidR="002B3394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64C219B5" w14:textId="28945767" w:rsidR="002B3394" w:rsidRPr="00133E73" w:rsidRDefault="002B3394" w:rsidP="007174E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14:paraId="65CD1C54" w14:textId="2E16D1C8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14:paraId="0561297F" w14:textId="081697E0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81A076" w14:textId="261ECEC0" w:rsidR="002B3394" w:rsidRPr="00133E73" w:rsidRDefault="002B3394" w:rsidP="00717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</w:tc>
      </w:tr>
    </w:tbl>
    <w:p w14:paraId="0BC5BD5E" w14:textId="77777777" w:rsidR="00A16DCF" w:rsidRPr="00133E73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BFE6643" w14:textId="77777777" w:rsidR="008D2188" w:rsidRPr="00991BD4" w:rsidRDefault="008D2188" w:rsidP="008D2188">
      <w:pPr>
        <w:tabs>
          <w:tab w:val="left" w:pos="3630"/>
        </w:tabs>
        <w:rPr>
          <w:rFonts w:ascii="Times New Roman" w:hAnsi="Times New Roman" w:cs="Times New Roman"/>
          <w:b/>
        </w:rPr>
        <w:sectPr w:rsidR="008D2188" w:rsidRPr="00991BD4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29A5EB23" w14:textId="5BEED30E" w:rsidR="00E31BE3" w:rsidRPr="007174EF" w:rsidRDefault="007174EF" w:rsidP="007174EF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174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ЗАДАНИЯ НА ВЫБОР ОДНОГО ПРАВИЛЬНОГО ВАРИАНТА ОТВЕТА</w:t>
      </w:r>
    </w:p>
    <w:p w14:paraId="5D3A6C8A" w14:textId="77777777" w:rsidR="00E31BE3" w:rsidRPr="00133E73" w:rsidRDefault="00E31BE3" w:rsidP="007174EF">
      <w:pPr>
        <w:tabs>
          <w:tab w:val="left" w:pos="1134"/>
        </w:tabs>
        <w:suppressAutoHyphens/>
        <w:spacing w:after="0" w:line="12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537"/>
        <w:gridCol w:w="43"/>
        <w:gridCol w:w="36"/>
        <w:gridCol w:w="889"/>
      </w:tblGrid>
      <w:tr w:rsidR="005B6FAA" w:rsidRPr="00133E73" w14:paraId="17FC3A57" w14:textId="77777777" w:rsidTr="002A3B6B">
        <w:trPr>
          <w:cantSplit/>
          <w:trHeight w:val="1898"/>
        </w:trPr>
        <w:tc>
          <w:tcPr>
            <w:tcW w:w="988" w:type="dxa"/>
            <w:textDirection w:val="btLr"/>
            <w:vAlign w:val="center"/>
          </w:tcPr>
          <w:p w14:paraId="2562C745" w14:textId="77777777" w:rsidR="005B6FAA" w:rsidRPr="00133E73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7616" w:type="dxa"/>
            <w:gridSpan w:val="3"/>
            <w:tcBorders>
              <w:right w:val="single" w:sz="4" w:space="0" w:color="auto"/>
            </w:tcBorders>
          </w:tcPr>
          <w:p w14:paraId="59837370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F07392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8E6062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889" w:type="dxa"/>
            <w:tcBorders>
              <w:left w:val="single" w:sz="4" w:space="0" w:color="auto"/>
            </w:tcBorders>
          </w:tcPr>
          <w:p w14:paraId="5A148038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87BE7B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A3623A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E31BE3" w:rsidRPr="00991BD4" w14:paraId="1B91B96B" w14:textId="77777777" w:rsidTr="002A3B6B">
        <w:tc>
          <w:tcPr>
            <w:tcW w:w="9493" w:type="dxa"/>
            <w:gridSpan w:val="5"/>
            <w:shd w:val="clear" w:color="auto" w:fill="F2F2F2" w:themeFill="background1" w:themeFillShade="F2"/>
          </w:tcPr>
          <w:p w14:paraId="4256EB67" w14:textId="77777777" w:rsidR="00E31BE3" w:rsidRPr="00991BD4" w:rsidRDefault="00E31BE3" w:rsidP="00991BD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История психологии как науки. Методологические и теоретические проблемы исто</w:t>
            </w:r>
            <w:r w:rsidR="00991BD4" w:rsidRP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риографии психологической науки</w:t>
            </w:r>
          </w:p>
        </w:tc>
      </w:tr>
      <w:tr w:rsidR="005B6FAA" w:rsidRPr="00133E73" w14:paraId="45F0DF3B" w14:textId="77777777" w:rsidTr="002A3B6B">
        <w:tc>
          <w:tcPr>
            <w:tcW w:w="988" w:type="dxa"/>
          </w:tcPr>
          <w:p w14:paraId="40830008" w14:textId="77777777" w:rsidR="005B6FAA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522D352" w14:textId="2B5AC898" w:rsidR="005B6FAA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5B6FA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right w:val="single" w:sz="4" w:space="0" w:color="auto"/>
            </w:tcBorders>
          </w:tcPr>
          <w:p w14:paraId="0411E229" w14:textId="77777777" w:rsidR="005B6FAA" w:rsidRPr="00133E73" w:rsidRDefault="005B6FAA" w:rsidP="00991BD4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3D1DEB8D" w14:textId="77777777" w:rsidR="005B6FAA" w:rsidRPr="00133E73" w:rsidRDefault="005B6FAA" w:rsidP="00991BD4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Метод, состоящий в том, чтобы с помощью определенным образом подобранных вопросов помочь собеседнику найти истинный ответ, принадлежит: </w:t>
            </w:r>
          </w:p>
          <w:p w14:paraId="3FE263F4" w14:textId="223C9E9C" w:rsidR="005B6FAA" w:rsidRPr="00133E73" w:rsidRDefault="00807235" w:rsidP="006202E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Сократу</w:t>
            </w:r>
          </w:p>
          <w:p w14:paraId="6B215869" w14:textId="6908F39F" w:rsidR="005B6FAA" w:rsidRPr="00133E73" w:rsidRDefault="00807235" w:rsidP="006202E7">
            <w:pPr>
              <w:numPr>
                <w:ilvl w:val="0"/>
                <w:numId w:val="11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Анаксагору</w:t>
            </w:r>
          </w:p>
          <w:p w14:paraId="7949AD00" w14:textId="3067EA67" w:rsidR="005B6FAA" w:rsidRPr="00133E73" w:rsidRDefault="00807235" w:rsidP="006202E7">
            <w:pPr>
              <w:numPr>
                <w:ilvl w:val="0"/>
                <w:numId w:val="11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Гиппократу</w:t>
            </w:r>
          </w:p>
          <w:p w14:paraId="1A7ED8C1" w14:textId="0A35430D" w:rsidR="005B6FAA" w:rsidRPr="00133E73" w:rsidRDefault="00807235" w:rsidP="006202E7">
            <w:pPr>
              <w:numPr>
                <w:ilvl w:val="0"/>
                <w:numId w:val="11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Платону</w:t>
            </w:r>
          </w:p>
        </w:tc>
        <w:tc>
          <w:tcPr>
            <w:tcW w:w="889" w:type="dxa"/>
            <w:tcBorders>
              <w:left w:val="single" w:sz="4" w:space="0" w:color="auto"/>
            </w:tcBorders>
          </w:tcPr>
          <w:p w14:paraId="0F4E326B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E31BE3" w:rsidRPr="00133E73" w14:paraId="474ED224" w14:textId="77777777" w:rsidTr="002A3B6B">
        <w:tc>
          <w:tcPr>
            <w:tcW w:w="9493" w:type="dxa"/>
            <w:gridSpan w:val="5"/>
            <w:shd w:val="clear" w:color="auto" w:fill="F2F2F2" w:themeFill="background1" w:themeFillShade="F2"/>
          </w:tcPr>
          <w:p w14:paraId="44B0A24A" w14:textId="77777777" w:rsidR="00E31BE3" w:rsidRPr="00991BD4" w:rsidRDefault="00E31BE3" w:rsidP="0099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Развитие психологических идей в Средние века и эпоху Возрождения. Завершение этапа развития пс</w:t>
            </w:r>
            <w:r w:rsid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ихологии в рамках учения о душе</w:t>
            </w:r>
          </w:p>
        </w:tc>
      </w:tr>
      <w:tr w:rsidR="005B6FAA" w:rsidRPr="00133E73" w14:paraId="7D2B0D7C" w14:textId="77777777" w:rsidTr="002A3B6B">
        <w:trPr>
          <w:trHeight w:val="1710"/>
        </w:trPr>
        <w:tc>
          <w:tcPr>
            <w:tcW w:w="988" w:type="dxa"/>
            <w:tcBorders>
              <w:bottom w:val="single" w:sz="4" w:space="0" w:color="auto"/>
            </w:tcBorders>
          </w:tcPr>
          <w:p w14:paraId="35E08014" w14:textId="77777777" w:rsidR="005B6FAA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215BD49" w14:textId="722E78FD" w:rsidR="005B6FAA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5B6FA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70B8844" w14:textId="1D1CE907" w:rsidR="005B6FAA" w:rsidRPr="00133E73" w:rsidRDefault="005B6FAA" w:rsidP="00991B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71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0077697B" w14:textId="77777777" w:rsidR="005B6FAA" w:rsidRPr="00133E73" w:rsidRDefault="005B6FAA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какое время понятие души заменяется понятием «сознание»?</w:t>
            </w:r>
          </w:p>
          <w:p w14:paraId="00163FD2" w14:textId="175F633C" w:rsidR="005B6FAA" w:rsidRPr="00133E73" w:rsidRDefault="005B6FAA" w:rsidP="006202E7">
            <w:pPr>
              <w:numPr>
                <w:ilvl w:val="0"/>
                <w:numId w:val="12"/>
              </w:numPr>
              <w:tabs>
                <w:tab w:val="left" w:pos="482"/>
              </w:tabs>
              <w:spacing w:after="0" w:line="240" w:lineRule="auto"/>
              <w:ind w:hanging="6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14:paraId="709B0E3D" w14:textId="774828E0" w:rsidR="005B6FAA" w:rsidRPr="00133E73" w:rsidRDefault="005B6FAA" w:rsidP="006202E7">
            <w:pPr>
              <w:numPr>
                <w:ilvl w:val="0"/>
                <w:numId w:val="12"/>
              </w:numPr>
              <w:tabs>
                <w:tab w:val="left" w:pos="482"/>
              </w:tabs>
              <w:spacing w:after="0" w:line="240" w:lineRule="auto"/>
              <w:ind w:hanging="6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hyperlink r:id="rId10" w:tooltip="Реферат Раннее Возрождение Работу студент гр. Оаб-54. 03. 03-31 А. А. Минеева Проверила: Доцент кафедры" w:history="1">
              <w:r w:rsidRPr="00133E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эпоху Возрождени</w:t>
              </w:r>
            </w:hyperlink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14:paraId="077E3349" w14:textId="4FC9A90E" w:rsidR="00991BD4" w:rsidRDefault="005B6FAA" w:rsidP="006202E7">
            <w:pPr>
              <w:numPr>
                <w:ilvl w:val="0"/>
                <w:numId w:val="12"/>
              </w:numPr>
              <w:tabs>
                <w:tab w:val="left" w:pos="482"/>
              </w:tabs>
              <w:spacing w:after="0" w:line="240" w:lineRule="auto"/>
              <w:ind w:hanging="6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Ан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тичности</w:t>
            </w:r>
          </w:p>
          <w:p w14:paraId="0F821AF7" w14:textId="7546A503" w:rsidR="005B6FAA" w:rsidRPr="00991BD4" w:rsidRDefault="00807235" w:rsidP="006202E7">
            <w:pPr>
              <w:numPr>
                <w:ilvl w:val="0"/>
                <w:numId w:val="12"/>
              </w:numPr>
              <w:tabs>
                <w:tab w:val="left" w:pos="482"/>
              </w:tabs>
              <w:spacing w:after="0" w:line="240" w:lineRule="auto"/>
              <w:ind w:hanging="6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Средние века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</w:tcBorders>
          </w:tcPr>
          <w:p w14:paraId="0D5125FD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E31BE3" w:rsidRPr="00133E73" w14:paraId="65D1F910" w14:textId="77777777" w:rsidTr="002A3B6B">
        <w:trPr>
          <w:trHeight w:val="240"/>
        </w:trPr>
        <w:tc>
          <w:tcPr>
            <w:tcW w:w="9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B13F2F" w14:textId="77777777" w:rsidR="00E31BE3" w:rsidRPr="00991BD4" w:rsidRDefault="00E31BE3" w:rsidP="0099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Психологические учения XVII в. Психология ХVIII - первой половины ХIХ ве</w:t>
            </w:r>
            <w:r w:rsid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(Англия, Франция, Германия)</w:t>
            </w:r>
          </w:p>
        </w:tc>
      </w:tr>
      <w:tr w:rsidR="005B6FAA" w:rsidRPr="00133E73" w14:paraId="07AF473D" w14:textId="77777777" w:rsidTr="002A3B6B">
        <w:trPr>
          <w:trHeight w:val="10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34CD8EB" w14:textId="77777777" w:rsidR="005B6FAA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726E213" w14:textId="065AC009" w:rsidR="005B6FAA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5B6FA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D14" w14:textId="0F95CBA5" w:rsidR="005B6FAA" w:rsidRPr="00133E73" w:rsidRDefault="005B6FAA" w:rsidP="00991B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71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071D0A82" w14:textId="77777777" w:rsidR="005B6FAA" w:rsidRPr="00133E73" w:rsidRDefault="005B6FAA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Выберите термин, автором которого является Лейбниц – </w:t>
            </w:r>
          </w:p>
          <w:p w14:paraId="0028C039" w14:textId="52CA3CDE" w:rsidR="005B6FAA" w:rsidRPr="00133E73" w:rsidRDefault="00807235" w:rsidP="006202E7">
            <w:pPr>
              <w:numPr>
                <w:ilvl w:val="0"/>
                <w:numId w:val="13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  <w:p w14:paraId="3662F784" w14:textId="4B16C929" w:rsidR="005B6FAA" w:rsidRPr="00133E73" w:rsidRDefault="00807235" w:rsidP="006202E7">
            <w:pPr>
              <w:numPr>
                <w:ilvl w:val="0"/>
                <w:numId w:val="13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Монада</w:t>
            </w:r>
          </w:p>
          <w:p w14:paraId="0DBE4E43" w14:textId="6526DFFB" w:rsidR="005B6FAA" w:rsidRPr="00133E73" w:rsidRDefault="00807235" w:rsidP="006202E7">
            <w:pPr>
              <w:numPr>
                <w:ilvl w:val="0"/>
                <w:numId w:val="13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</w:t>
            </w:r>
          </w:p>
          <w:p w14:paraId="58CD10E4" w14:textId="64A2137E" w:rsidR="005B6FAA" w:rsidRPr="00133E73" w:rsidRDefault="00807235" w:rsidP="006202E7">
            <w:pPr>
              <w:numPr>
                <w:ilvl w:val="0"/>
                <w:numId w:val="13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Перцепция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EFA4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B6FAA" w:rsidRPr="00133E73" w14:paraId="18B90BB1" w14:textId="77777777" w:rsidTr="002A3B6B">
        <w:trPr>
          <w:trHeight w:val="2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A4CAEC6" w14:textId="77777777" w:rsidR="005B6FAA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F3E9825" w14:textId="0DF807F4" w:rsidR="005B6FAA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="005B6FA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1A3" w14:textId="130AC304" w:rsidR="005B6FAA" w:rsidRPr="00133E73" w:rsidRDefault="005B6FAA" w:rsidP="00991B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71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5DFCF48C" w14:textId="77777777" w:rsidR="005B6FAA" w:rsidRPr="00133E73" w:rsidRDefault="005B6FAA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 из двух философов историки науки обычно противопоставляют между собой?</w:t>
            </w:r>
          </w:p>
          <w:p w14:paraId="4C3E90C0" w14:textId="184800E5" w:rsidR="005B6FAA" w:rsidRPr="00133E73" w:rsidRDefault="00807235" w:rsidP="006202E7">
            <w:pPr>
              <w:numPr>
                <w:ilvl w:val="0"/>
                <w:numId w:val="14"/>
              </w:numPr>
              <w:spacing w:after="0" w:line="240" w:lineRule="auto"/>
              <w:ind w:left="46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Локк – Декарт</w:t>
            </w:r>
          </w:p>
          <w:p w14:paraId="1743F330" w14:textId="5836DA17" w:rsidR="005B6FAA" w:rsidRPr="00133E73" w:rsidRDefault="00807235" w:rsidP="006202E7">
            <w:pPr>
              <w:numPr>
                <w:ilvl w:val="0"/>
                <w:numId w:val="14"/>
              </w:numPr>
              <w:spacing w:after="0" w:line="240" w:lineRule="auto"/>
              <w:ind w:left="46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Бэкон – Декарт</w:t>
            </w:r>
          </w:p>
          <w:p w14:paraId="24D53F52" w14:textId="73374186" w:rsidR="00991BD4" w:rsidRDefault="00807235" w:rsidP="006202E7">
            <w:pPr>
              <w:numPr>
                <w:ilvl w:val="0"/>
                <w:numId w:val="14"/>
              </w:numPr>
              <w:spacing w:after="0" w:line="240" w:lineRule="auto"/>
              <w:ind w:left="46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Локк – Бэкон</w:t>
            </w:r>
          </w:p>
          <w:p w14:paraId="23EB0030" w14:textId="06FEEC99" w:rsidR="005B6FAA" w:rsidRPr="00991BD4" w:rsidRDefault="00807235" w:rsidP="006202E7">
            <w:pPr>
              <w:numPr>
                <w:ilvl w:val="0"/>
                <w:numId w:val="14"/>
              </w:numPr>
              <w:spacing w:after="0" w:line="240" w:lineRule="auto"/>
              <w:ind w:left="46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Декарт – Спиноза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2EB49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E31BE3" w:rsidRPr="00133E73" w14:paraId="05772569" w14:textId="77777777" w:rsidTr="002A3B6B">
        <w:trPr>
          <w:trHeight w:val="165"/>
        </w:trPr>
        <w:tc>
          <w:tcPr>
            <w:tcW w:w="9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E02334F" w14:textId="77777777" w:rsidR="00E31BE3" w:rsidRPr="00A76B0C" w:rsidRDefault="00E31BE3" w:rsidP="00A7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Предпосылки становления психологии как самостоятельной науки. Характеристика развития психологии на рубеже XIX-XX вв.</w:t>
            </w:r>
          </w:p>
        </w:tc>
      </w:tr>
      <w:tr w:rsidR="005B6FAA" w:rsidRPr="00133E73" w14:paraId="0197C59B" w14:textId="77777777" w:rsidTr="002A3B6B">
        <w:trPr>
          <w:trHeight w:val="39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7D5F0B0" w14:textId="36FB78A2" w:rsidR="00991BD4" w:rsidRPr="00133E73" w:rsidRDefault="005B6FAA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57F503A" w14:textId="3B4B0A91" w:rsidR="005B6FAA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5B6FA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510" w14:textId="112275DB" w:rsidR="005B6FAA" w:rsidRPr="00133E73" w:rsidRDefault="005B6FAA" w:rsidP="00991B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71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52A47867" w14:textId="77777777" w:rsidR="005B6FAA" w:rsidRPr="00133E73" w:rsidRDefault="005B6FAA" w:rsidP="005B6FAA">
            <w:pPr>
              <w:tabs>
                <w:tab w:val="left" w:pos="171"/>
              </w:tabs>
              <w:spacing w:after="0" w:line="240" w:lineRule="auto"/>
              <w:ind w:left="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качеством, по мнению В. Вундта, не обладают ощущения:</w:t>
            </w:r>
          </w:p>
          <w:p w14:paraId="0AABEF59" w14:textId="40BD5CB4" w:rsidR="005B6FAA" w:rsidRPr="00133E73" w:rsidRDefault="00807235" w:rsidP="006202E7">
            <w:pPr>
              <w:pStyle w:val="a3"/>
              <w:numPr>
                <w:ilvl w:val="0"/>
                <w:numId w:val="15"/>
              </w:numPr>
              <w:tabs>
                <w:tab w:val="left" w:pos="171"/>
              </w:tabs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Модальностью</w:t>
            </w:r>
          </w:p>
          <w:p w14:paraId="0109DA57" w14:textId="6CD681B6" w:rsidR="005B6FAA" w:rsidRPr="00133E73" w:rsidRDefault="00807235" w:rsidP="006202E7">
            <w:pPr>
              <w:numPr>
                <w:ilvl w:val="0"/>
                <w:numId w:val="15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Интенсивностью</w:t>
            </w:r>
          </w:p>
          <w:p w14:paraId="7209E723" w14:textId="4223C4F0" w:rsidR="005B6FAA" w:rsidRPr="00133E73" w:rsidRDefault="00807235" w:rsidP="006202E7">
            <w:pPr>
              <w:numPr>
                <w:ilvl w:val="0"/>
                <w:numId w:val="15"/>
              </w:numPr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Константностью</w:t>
            </w:r>
          </w:p>
          <w:p w14:paraId="00F51804" w14:textId="7316F552" w:rsidR="005B6FAA" w:rsidRPr="00133E73" w:rsidRDefault="00807235" w:rsidP="006202E7">
            <w:pPr>
              <w:pStyle w:val="a3"/>
              <w:numPr>
                <w:ilvl w:val="0"/>
                <w:numId w:val="15"/>
              </w:numPr>
              <w:tabs>
                <w:tab w:val="left" w:pos="171"/>
              </w:tabs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Дискретностью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6F87D" w14:textId="77777777" w:rsidR="005B6FAA" w:rsidRPr="00133E73" w:rsidRDefault="005B6FAA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E31BE3" w:rsidRPr="00133E73" w14:paraId="14B00ECE" w14:textId="77777777" w:rsidTr="002A3B6B">
        <w:trPr>
          <w:trHeight w:val="180"/>
        </w:trPr>
        <w:tc>
          <w:tcPr>
            <w:tcW w:w="9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684835B" w14:textId="77777777" w:rsidR="00E31BE3" w:rsidRPr="00133E73" w:rsidRDefault="00E31BE3" w:rsidP="0099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Развитие экспериментальной психологии. Прикладные отрасли экспериментальной психологии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E7619" w:rsidRPr="00133E73" w14:paraId="5A78FCE6" w14:textId="77777777" w:rsidTr="002A3B6B">
        <w:trPr>
          <w:trHeight w:val="12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34C47C" w14:textId="77777777" w:rsidR="00BE7619" w:rsidRDefault="00BE7619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  <w:r w:rsidR="00991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38B4A94" w14:textId="36C87BE5" w:rsidR="00BE7619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168" w14:textId="20BE89FB" w:rsidR="00BE7619" w:rsidRPr="00133E73" w:rsidRDefault="00BE7619" w:rsidP="00991B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71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A463AC0" w14:textId="77777777" w:rsidR="00BE7619" w:rsidRPr="00133E73" w:rsidRDefault="00BE7619" w:rsidP="00991BD4">
            <w:pPr>
              <w:tabs>
                <w:tab w:val="left" w:pos="171"/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Разработчиком теории поля, согласно которой каждый индивид имеет свое психологическое поле, является:</w:t>
            </w:r>
          </w:p>
          <w:p w14:paraId="7348CBE3" w14:textId="0246CB43" w:rsidR="00BE7619" w:rsidRPr="00133E73" w:rsidRDefault="00807235" w:rsidP="006202E7">
            <w:pPr>
              <w:numPr>
                <w:ilvl w:val="0"/>
                <w:numId w:val="16"/>
              </w:numPr>
              <w:tabs>
                <w:tab w:val="left" w:pos="482"/>
              </w:tabs>
              <w:spacing w:after="0" w:line="240" w:lineRule="auto"/>
              <w:ind w:hanging="7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Кеттелл</w:t>
            </w:r>
          </w:p>
          <w:p w14:paraId="4AC2B249" w14:textId="683C03FA" w:rsidR="00BE7619" w:rsidRPr="00133E73" w:rsidRDefault="00807235" w:rsidP="006202E7">
            <w:pPr>
              <w:numPr>
                <w:ilvl w:val="0"/>
                <w:numId w:val="16"/>
              </w:numPr>
              <w:tabs>
                <w:tab w:val="left" w:pos="482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Левин</w:t>
            </w:r>
          </w:p>
          <w:p w14:paraId="2A3E66E0" w14:textId="698A98AF" w:rsidR="00A76B0C" w:rsidRDefault="00BE7619" w:rsidP="006202E7">
            <w:pPr>
              <w:numPr>
                <w:ilvl w:val="0"/>
                <w:numId w:val="16"/>
              </w:numPr>
              <w:tabs>
                <w:tab w:val="left" w:pos="482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Уотсон</w:t>
            </w:r>
          </w:p>
          <w:p w14:paraId="36FD5660" w14:textId="04537FAA" w:rsidR="00BE7619" w:rsidRPr="00A76B0C" w:rsidRDefault="00BE7619" w:rsidP="006202E7">
            <w:pPr>
              <w:numPr>
                <w:ilvl w:val="0"/>
                <w:numId w:val="16"/>
              </w:numPr>
              <w:tabs>
                <w:tab w:val="left" w:pos="482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7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Г.Э. Мюллер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760CA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61423304" w14:textId="00DBAFCA" w:rsidR="00A76B0C" w:rsidRDefault="00A76B0C" w:rsidP="00E31B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AC0994" w14:textId="3B977EE5" w:rsidR="00E31BE3" w:rsidRPr="007174EF" w:rsidRDefault="007174EF" w:rsidP="007174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НА ВЫБОР НЕСКОЛЬКИХ ВАРИАНТОВ ОТВЕТА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7449"/>
        <w:gridCol w:w="1134"/>
      </w:tblGrid>
      <w:tr w:rsidR="00BE7619" w:rsidRPr="00133E73" w14:paraId="310F6E12" w14:textId="77777777" w:rsidTr="002A3B6B">
        <w:trPr>
          <w:cantSplit/>
          <w:trHeight w:val="1550"/>
        </w:trPr>
        <w:tc>
          <w:tcPr>
            <w:tcW w:w="910" w:type="dxa"/>
            <w:textDirection w:val="btLr"/>
            <w:vAlign w:val="center"/>
          </w:tcPr>
          <w:p w14:paraId="39F84689" w14:textId="77777777" w:rsidR="00BE7619" w:rsidRPr="00133E73" w:rsidRDefault="00BE7619" w:rsidP="00A76B0C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7449" w:type="dxa"/>
          </w:tcPr>
          <w:p w14:paraId="04B6D276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B4A06D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07B7234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2AD9116E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47E68F3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08D10C3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14:paraId="1EC8E48E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F4DBA7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9B54C3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E31BE3" w:rsidRPr="00A76B0C" w14:paraId="360E20C1" w14:textId="77777777" w:rsidTr="002A3B6B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7FE68FA" w14:textId="77777777" w:rsidR="00E31BE3" w:rsidRPr="00A76B0C" w:rsidRDefault="00E31BE3" w:rsidP="00A76B0C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История психологии как науки. Методологические и теоретические проблемы исто</w:t>
            </w:r>
            <w:r w:rsidR="00A76B0C"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риографии психологической науки</w:t>
            </w:r>
          </w:p>
        </w:tc>
      </w:tr>
      <w:tr w:rsidR="00BE7619" w:rsidRPr="00133E73" w14:paraId="77635ED4" w14:textId="77777777" w:rsidTr="002A3B6B">
        <w:tc>
          <w:tcPr>
            <w:tcW w:w="910" w:type="dxa"/>
          </w:tcPr>
          <w:p w14:paraId="570B4F19" w14:textId="3DE6D4F6" w:rsidR="00BE7619" w:rsidRPr="00133E73" w:rsidRDefault="00BE7619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7E65AC1" w14:textId="18750169" w:rsidR="00BE7619" w:rsidRPr="00133E73" w:rsidRDefault="002A3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</w:tcPr>
          <w:p w14:paraId="0B3494CE" w14:textId="77777777" w:rsidR="00A76B0C" w:rsidRPr="00A76B0C" w:rsidRDefault="00A76B0C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7B3D4B85" w14:textId="77777777" w:rsidR="00BE7619" w:rsidRPr="00133E73" w:rsidRDefault="00A76B0C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Укажите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утверждения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которые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относятся к предме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изучения Истории психологии:</w:t>
            </w:r>
          </w:p>
          <w:p w14:paraId="79871F5B" w14:textId="0980C354" w:rsidR="00BE7619" w:rsidRPr="00133E73" w:rsidRDefault="00807235" w:rsidP="006202E7">
            <w:pPr>
              <w:numPr>
                <w:ilvl w:val="0"/>
                <w:numId w:val="10"/>
              </w:numPr>
              <w:tabs>
                <w:tab w:val="left" w:pos="682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психическую реальность</w:t>
            </w:r>
          </w:p>
          <w:p w14:paraId="4FCAD194" w14:textId="5AD23798" w:rsidR="00BE7619" w:rsidRPr="00133E73" w:rsidRDefault="00BE7619" w:rsidP="006202E7">
            <w:pPr>
              <w:numPr>
                <w:ilvl w:val="0"/>
                <w:numId w:val="10"/>
              </w:numPr>
              <w:tabs>
                <w:tab w:val="left" w:pos="682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становление представлений о психической реальности на различных 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этапах развития научного знания</w:t>
            </w:r>
          </w:p>
          <w:p w14:paraId="32D70DC8" w14:textId="258C1E5E" w:rsidR="00BE7619" w:rsidRPr="00133E73" w:rsidRDefault="00BE7619" w:rsidP="006202E7">
            <w:pPr>
              <w:numPr>
                <w:ilvl w:val="0"/>
                <w:numId w:val="10"/>
              </w:numPr>
              <w:tabs>
                <w:tab w:val="left" w:pos="682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обучения и воспитания</w:t>
            </w:r>
          </w:p>
          <w:p w14:paraId="7F388486" w14:textId="77AD4FDA" w:rsidR="00BE7619" w:rsidRPr="00133E73" w:rsidRDefault="00BE7619" w:rsidP="006202E7">
            <w:pPr>
              <w:numPr>
                <w:ilvl w:val="0"/>
                <w:numId w:val="10"/>
              </w:numPr>
              <w:tabs>
                <w:tab w:val="left" w:pos="682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возра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стную динамику психики человека</w:t>
            </w:r>
          </w:p>
        </w:tc>
        <w:tc>
          <w:tcPr>
            <w:tcW w:w="1134" w:type="dxa"/>
          </w:tcPr>
          <w:p w14:paraId="364104D6" w14:textId="77777777" w:rsidR="00BE7619" w:rsidRPr="00133E73" w:rsidRDefault="00A76B0C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1, 3, 4</w:t>
            </w:r>
          </w:p>
        </w:tc>
      </w:tr>
      <w:tr w:rsidR="00E31BE3" w:rsidRPr="00133E73" w14:paraId="5AD676F4" w14:textId="77777777" w:rsidTr="002A3B6B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A39EA18" w14:textId="77777777" w:rsidR="00E31BE3" w:rsidRPr="00A76B0C" w:rsidRDefault="00E31BE3" w:rsidP="00A76B0C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Развитие</w:t>
            </w:r>
            <w:r w:rsid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психологии в период античности</w:t>
            </w:r>
          </w:p>
        </w:tc>
      </w:tr>
      <w:tr w:rsidR="00BE7619" w:rsidRPr="00133E73" w14:paraId="6A9617B4" w14:textId="77777777" w:rsidTr="002A3B6B">
        <w:trPr>
          <w:trHeight w:val="3587"/>
        </w:trPr>
        <w:tc>
          <w:tcPr>
            <w:tcW w:w="910" w:type="dxa"/>
            <w:tcBorders>
              <w:bottom w:val="single" w:sz="4" w:space="0" w:color="auto"/>
            </w:tcBorders>
          </w:tcPr>
          <w:p w14:paraId="709E5F7B" w14:textId="0BD4D158" w:rsidR="00BE7619" w:rsidRPr="00133E73" w:rsidRDefault="00BE7619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6C1E0A8" w14:textId="255E42EA" w:rsidR="00BE7619" w:rsidRPr="00133E73" w:rsidRDefault="002A3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bottom w:val="single" w:sz="4" w:space="0" w:color="auto"/>
            </w:tcBorders>
          </w:tcPr>
          <w:p w14:paraId="56D440F5" w14:textId="77777777" w:rsidR="00BE7619" w:rsidRPr="00A76B0C" w:rsidRDefault="00A76B0C" w:rsidP="00A76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27CCCC20" w14:textId="77777777" w:rsidR="00BE7619" w:rsidRPr="00133E73" w:rsidRDefault="00A76B0C" w:rsidP="00A76B0C">
            <w:pPr>
              <w:spacing w:after="0" w:line="240" w:lineRule="auto"/>
              <w:ind w:left="6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о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сновны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истории психологии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относятся:</w:t>
            </w:r>
          </w:p>
          <w:p w14:paraId="76BFA849" w14:textId="200DB470" w:rsidR="00BE7619" w:rsidRPr="00133E73" w:rsidRDefault="00BE7619" w:rsidP="006202E7">
            <w:pPr>
              <w:numPr>
                <w:ilvl w:val="0"/>
                <w:numId w:val="17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возникновения и дальнейшего ра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звития научных знаний о психике</w:t>
            </w:r>
          </w:p>
          <w:p w14:paraId="31A7EF5B" w14:textId="53A0B0E2" w:rsidR="00BE7619" w:rsidRPr="00133E73" w:rsidRDefault="00BE7619" w:rsidP="006202E7">
            <w:pPr>
              <w:numPr>
                <w:ilvl w:val="0"/>
                <w:numId w:val="17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взаимосвязей с другими науками, от которы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зависят достижения психологии</w:t>
            </w:r>
          </w:p>
          <w:p w14:paraId="12965333" w14:textId="308713E8" w:rsidR="00BE7619" w:rsidRPr="00133E73" w:rsidRDefault="00BE7619" w:rsidP="006202E7">
            <w:pPr>
              <w:numPr>
                <w:ilvl w:val="0"/>
                <w:numId w:val="17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выяснение зависимости зарождения и восприятия знаний от социальных, культурных, идеологических влияний общества, т. 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от его запросов и требований</w:t>
            </w:r>
          </w:p>
          <w:p w14:paraId="2C02768A" w14:textId="4108723B" w:rsidR="00BE7619" w:rsidRPr="00133E73" w:rsidRDefault="00BE7619" w:rsidP="006202E7">
            <w:pPr>
              <w:numPr>
                <w:ilvl w:val="0"/>
                <w:numId w:val="17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роли личности, ее индивидуального пути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становлении науки психологии</w:t>
            </w:r>
          </w:p>
          <w:p w14:paraId="758A49A5" w14:textId="2D49E798" w:rsidR="00BE7619" w:rsidRPr="00133E73" w:rsidRDefault="00BE7619" w:rsidP="006202E7">
            <w:pPr>
              <w:numPr>
                <w:ilvl w:val="0"/>
                <w:numId w:val="17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закономерности и механизмы возникновения и развития конфликтов, а также прин</w:t>
            </w:r>
            <w:r w:rsidR="00A7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ципы и технологи управления ими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384403" w14:textId="62479C15" w:rsidR="00BE7619" w:rsidRPr="00133E73" w:rsidRDefault="00CF4570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1, 2, 3, 4</w:t>
            </w:r>
          </w:p>
        </w:tc>
      </w:tr>
      <w:tr w:rsidR="00BE7619" w:rsidRPr="00133E73" w14:paraId="7BBB8B39" w14:textId="77777777" w:rsidTr="002A3B6B">
        <w:trPr>
          <w:trHeight w:val="270"/>
        </w:trPr>
        <w:tc>
          <w:tcPr>
            <w:tcW w:w="910" w:type="dxa"/>
            <w:tcBorders>
              <w:top w:val="single" w:sz="4" w:space="0" w:color="auto"/>
            </w:tcBorders>
          </w:tcPr>
          <w:p w14:paraId="04597194" w14:textId="77777777" w:rsidR="002A3B6B" w:rsidRDefault="00BE7619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F7ABC82" w14:textId="09AE7209" w:rsidR="00BE7619" w:rsidRPr="00133E73" w:rsidRDefault="002A3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</w:tcBorders>
          </w:tcPr>
          <w:p w14:paraId="729E6DE3" w14:textId="77777777" w:rsidR="00A76B0C" w:rsidRPr="00A76B0C" w:rsidRDefault="00A76B0C" w:rsidP="00A76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42EA932D" w14:textId="77777777" w:rsidR="00BE7619" w:rsidRPr="00133E73" w:rsidRDefault="00BE7619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 перечисленных философов является</w:t>
            </w:r>
            <w:r w:rsidR="00A7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представителем Милетской школы?</w:t>
            </w:r>
          </w:p>
          <w:p w14:paraId="3C1D0CF9" w14:textId="1450271C" w:rsidR="00BE7619" w:rsidRPr="00133E73" w:rsidRDefault="00807235" w:rsidP="006202E7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Фалес</w:t>
            </w:r>
          </w:p>
          <w:p w14:paraId="41878E50" w14:textId="3C3C02B8" w:rsidR="00BE7619" w:rsidRPr="00133E73" w:rsidRDefault="00807235" w:rsidP="006202E7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Анаксимандр</w:t>
            </w:r>
          </w:p>
          <w:p w14:paraId="086B7572" w14:textId="09E61C44" w:rsidR="00BE7619" w:rsidRPr="00133E73" w:rsidRDefault="00807235" w:rsidP="006202E7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Анаксимен</w:t>
            </w:r>
          </w:p>
          <w:p w14:paraId="1D855CD9" w14:textId="2A9075FE" w:rsidR="00BE7619" w:rsidRPr="00133E73" w:rsidRDefault="00A76B0C" w:rsidP="006202E7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Аристотель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47C0C8" w14:textId="77777777" w:rsidR="00BE7619" w:rsidRPr="00133E73" w:rsidRDefault="00A76B0C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E31BE3" w:rsidRPr="00133E73" w14:paraId="76553644" w14:textId="77777777" w:rsidTr="002A3B6B">
        <w:tc>
          <w:tcPr>
            <w:tcW w:w="9493" w:type="dxa"/>
            <w:gridSpan w:val="3"/>
            <w:shd w:val="clear" w:color="auto" w:fill="F2F2F2" w:themeFill="background1" w:themeFillShade="F2"/>
          </w:tcPr>
          <w:p w14:paraId="64D9105A" w14:textId="77777777" w:rsidR="00E31BE3" w:rsidRPr="00A76B0C" w:rsidRDefault="00E31BE3" w:rsidP="00A7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Развитие психологических идей в Средние века и эпоху Возрождения. Завершение этапа развития пс</w:t>
            </w:r>
            <w:r w:rsidR="00A76B0C"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ихологии в рамках учения о душе</w:t>
            </w:r>
          </w:p>
        </w:tc>
      </w:tr>
      <w:tr w:rsidR="00BE7619" w:rsidRPr="00133E73" w14:paraId="27C4A7A1" w14:textId="77777777" w:rsidTr="002A3B6B">
        <w:tc>
          <w:tcPr>
            <w:tcW w:w="910" w:type="dxa"/>
          </w:tcPr>
          <w:p w14:paraId="3E0FCC49" w14:textId="00D4B119" w:rsidR="00BE7619" w:rsidRPr="00133E73" w:rsidRDefault="00BE7619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F1CD07A" w14:textId="4005E885" w:rsidR="00BE7619" w:rsidRPr="00133E73" w:rsidRDefault="00AD7B6B" w:rsidP="00AD7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</w:tcPr>
          <w:p w14:paraId="0F76CEDC" w14:textId="77777777" w:rsidR="00BE7619" w:rsidRPr="00A76B0C" w:rsidRDefault="00A76B0C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Выберите правильные варианты ответов</w:t>
            </w:r>
          </w:p>
          <w:p w14:paraId="5BEA8F2F" w14:textId="77777777" w:rsidR="00BE7619" w:rsidRPr="00133E73" w:rsidRDefault="00BE7619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Разумная часть души, согласно </w:t>
            </w:r>
            <w:r w:rsidR="00F23A90"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взглядам Авиценны,</w:t>
            </w:r>
            <w:r w:rsidR="00A7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 находится в:</w:t>
            </w:r>
          </w:p>
          <w:p w14:paraId="5083DFEE" w14:textId="722DE3EB" w:rsidR="00BE7619" w:rsidRPr="00133E73" w:rsidRDefault="00807235" w:rsidP="006202E7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399" w:right="75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</w:t>
            </w:r>
          </w:p>
          <w:p w14:paraId="6E328FD7" w14:textId="15A68558" w:rsidR="00BE7619" w:rsidRPr="00133E73" w:rsidRDefault="00807235" w:rsidP="006202E7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399" w:right="75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Сердце</w:t>
            </w:r>
          </w:p>
          <w:p w14:paraId="24C517E7" w14:textId="0EAD2445" w:rsidR="00BE7619" w:rsidRPr="00133E73" w:rsidRDefault="00807235" w:rsidP="006202E7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399" w:right="75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Мозге</w:t>
            </w:r>
          </w:p>
          <w:p w14:paraId="3832C8DE" w14:textId="3548552E" w:rsidR="00BE7619" w:rsidRPr="00133E73" w:rsidRDefault="00A76B0C" w:rsidP="006202E7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399" w:right="75" w:hanging="3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Селезенке</w:t>
            </w:r>
          </w:p>
        </w:tc>
        <w:tc>
          <w:tcPr>
            <w:tcW w:w="1134" w:type="dxa"/>
          </w:tcPr>
          <w:p w14:paraId="0F50BF39" w14:textId="77777777" w:rsidR="00BE7619" w:rsidRPr="00133E73" w:rsidRDefault="00A76B0C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1, 2, 4</w:t>
            </w:r>
          </w:p>
        </w:tc>
      </w:tr>
      <w:tr w:rsidR="00E31BE3" w:rsidRPr="00133E73" w14:paraId="72EF605F" w14:textId="77777777" w:rsidTr="002A3B6B">
        <w:trPr>
          <w:trHeight w:val="401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5F8EA0" w14:textId="77777777" w:rsidR="00E31BE3" w:rsidRPr="00A76B0C" w:rsidRDefault="00E31BE3" w:rsidP="00A7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 Психологические учения XVII в. Психология ХVIII - первой половины ХIХ ве</w:t>
            </w:r>
            <w:r w:rsid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(Англия, Франция, Германия)</w:t>
            </w:r>
          </w:p>
        </w:tc>
      </w:tr>
      <w:tr w:rsidR="00BE7619" w:rsidRPr="00133E73" w14:paraId="5AFFF964" w14:textId="77777777" w:rsidTr="002A3B6B">
        <w:trPr>
          <w:trHeight w:val="142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510AF4" w14:textId="6D1459B5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41E28F5" w14:textId="0C60559A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6415EB36" w14:textId="77777777" w:rsidR="00A76B0C" w:rsidRPr="00A76B0C" w:rsidRDefault="00A76B0C" w:rsidP="000A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37ED56E7" w14:textId="77777777" w:rsidR="00BE7619" w:rsidRPr="00133E73" w:rsidRDefault="00BE7619" w:rsidP="000A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какими изменениями, по мнению Авиценны, НЕ связаны аффекты?</w:t>
            </w:r>
          </w:p>
          <w:p w14:paraId="272B9F0E" w14:textId="48B67FF6" w:rsidR="00BE7619" w:rsidRPr="00133E73" w:rsidRDefault="00BE7619" w:rsidP="006202E7">
            <w:pPr>
              <w:numPr>
                <w:ilvl w:val="0"/>
                <w:numId w:val="20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телесными 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изменениями</w:t>
            </w:r>
          </w:p>
          <w:p w14:paraId="4F81AC55" w14:textId="5EC28803" w:rsidR="00BE7619" w:rsidRPr="00133E73" w:rsidRDefault="00807235" w:rsidP="006202E7">
            <w:pPr>
              <w:numPr>
                <w:ilvl w:val="0"/>
                <w:numId w:val="20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двигательными изменениями</w:t>
            </w:r>
          </w:p>
          <w:p w14:paraId="3CBD2753" w14:textId="486505E2" w:rsidR="00BE7619" w:rsidRPr="00133E73" w:rsidRDefault="00807235" w:rsidP="006202E7">
            <w:pPr>
              <w:numPr>
                <w:ilvl w:val="0"/>
                <w:numId w:val="20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эмоциональными изменениями</w:t>
            </w:r>
          </w:p>
          <w:p w14:paraId="3F9A6AF4" w14:textId="1B73D836" w:rsidR="00BE7619" w:rsidRPr="00133E73" w:rsidRDefault="00807235" w:rsidP="006202E7">
            <w:pPr>
              <w:numPr>
                <w:ilvl w:val="0"/>
                <w:numId w:val="20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поведенческими изменениями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05D747" w14:textId="77777777" w:rsidR="00BE7619" w:rsidRPr="00133E73" w:rsidRDefault="00A76B0C" w:rsidP="002A3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</w:t>
            </w:r>
          </w:p>
          <w:p w14:paraId="552080F4" w14:textId="77777777" w:rsidR="00BE7619" w:rsidRPr="00133E73" w:rsidRDefault="00BE7619" w:rsidP="00A76B0C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1BE3" w:rsidRPr="00133E73" w14:paraId="4A61C6B1" w14:textId="77777777" w:rsidTr="002A3B6B">
        <w:trPr>
          <w:trHeight w:val="16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90F489F" w14:textId="77777777" w:rsidR="00E31BE3" w:rsidRPr="00A76B0C" w:rsidRDefault="00E31BE3" w:rsidP="00A76B0C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Психологические воззрения эпохи Просвещения в Западной Европе и России Х</w:t>
            </w: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VIII</w:t>
            </w: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 в.</w:t>
            </w:r>
          </w:p>
        </w:tc>
      </w:tr>
      <w:tr w:rsidR="00BE7619" w:rsidRPr="00133E73" w14:paraId="7B37A6C3" w14:textId="77777777" w:rsidTr="002A3B6B">
        <w:trPr>
          <w:trHeight w:val="556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410405B" w14:textId="0037B685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E81A48C" w14:textId="3B1FC57A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6E925F41" w14:textId="77777777" w:rsidR="00F24D36" w:rsidRDefault="00F24D36" w:rsidP="00F24D3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005D3D00" w14:textId="1E11359A" w:rsidR="00DC75DB" w:rsidRPr="00133E73" w:rsidRDefault="00807235" w:rsidP="00D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C75D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 являются</w:t>
            </w:r>
            <w:r w:rsidR="00DC75D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C75D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тезис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C75D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3F9CA32" w14:textId="0498779C" w:rsidR="00BE7619" w:rsidRPr="00133E73" w:rsidRDefault="00BE7619" w:rsidP="006202E7">
            <w:pPr>
              <w:numPr>
                <w:ilvl w:val="0"/>
                <w:numId w:val="21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 отрицал идеи эволюции и объяснял происхождение чел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овека с идеалистических позиций</w:t>
            </w:r>
          </w:p>
          <w:p w14:paraId="70CEA58C" w14:textId="05103D0A" w:rsidR="00BE7619" w:rsidRPr="00133E73" w:rsidRDefault="00BE7619" w:rsidP="006202E7">
            <w:pPr>
              <w:numPr>
                <w:ilvl w:val="0"/>
                <w:numId w:val="21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происхождения человека из животного мира по А.Н. Радищеву – это вегетативные функции как у растений и органы как у жив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отных</w:t>
            </w:r>
          </w:p>
          <w:p w14:paraId="42B1DBB5" w14:textId="16EAAD93" w:rsidR="00BE7619" w:rsidRPr="00133E73" w:rsidRDefault="00BE7619" w:rsidP="006202E7">
            <w:pPr>
              <w:numPr>
                <w:ilvl w:val="0"/>
                <w:numId w:val="21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происхождения человека из животного мира по А.Н. Радищеву – это веге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тативные функции как у растений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4697BB" w14:textId="77777777" w:rsidR="00BE7619" w:rsidRPr="00133E73" w:rsidRDefault="00A76B0C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BE7619" w:rsidRPr="00133E73" w14:paraId="1C72A791" w14:textId="77777777" w:rsidTr="002A3B6B">
        <w:trPr>
          <w:trHeight w:val="165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059222" w14:textId="032069DD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DC3EF9A" w14:textId="606164DF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10CBCB34" w14:textId="77777777" w:rsidR="00261E16" w:rsidRPr="00261E16" w:rsidRDefault="00261E16" w:rsidP="00261E1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37ED7562" w14:textId="77777777" w:rsidR="00807235" w:rsidRPr="00807235" w:rsidRDefault="00807235" w:rsidP="00807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Достоверными являются следующе тезисы:</w:t>
            </w:r>
          </w:p>
          <w:p w14:paraId="165B8E3D" w14:textId="55DEC2AD" w:rsidR="00BE7619" w:rsidRPr="00133E73" w:rsidRDefault="00BE7619" w:rsidP="006202E7">
            <w:pPr>
              <w:numPr>
                <w:ilvl w:val="0"/>
                <w:numId w:val="22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М.В. Ломоносов считал, что психику нужно 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через тело</w:t>
            </w:r>
          </w:p>
          <w:p w14:paraId="516C67A4" w14:textId="12EEEAB9" w:rsidR="00BE7619" w:rsidRPr="00133E73" w:rsidRDefault="00BE7619" w:rsidP="006202E7">
            <w:pPr>
              <w:numPr>
                <w:ilvl w:val="0"/>
                <w:numId w:val="22"/>
              </w:numPr>
              <w:tabs>
                <w:tab w:val="left" w:pos="399"/>
                <w:tab w:val="left" w:pos="50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 объяснении психики М.В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. Ломоносов близок к Ж. Ламетри</w:t>
            </w:r>
          </w:p>
          <w:p w14:paraId="46D0E23C" w14:textId="09DC70AB" w:rsidR="00BE7619" w:rsidRPr="00133E73" w:rsidRDefault="00BE7619" w:rsidP="006202E7">
            <w:pPr>
              <w:numPr>
                <w:ilvl w:val="0"/>
                <w:numId w:val="22"/>
              </w:numPr>
              <w:tabs>
                <w:tab w:val="left" w:pos="399"/>
              </w:tabs>
              <w:spacing w:after="0" w:line="240" w:lineRule="auto"/>
              <w:ind w:left="399" w:hanging="39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 считал, что психику н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ужно исследовать через сознание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83E19A" w14:textId="77777777" w:rsidR="00BE7619" w:rsidRPr="00133E73" w:rsidRDefault="00A76B0C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1, </w:t>
            </w:r>
            <w:r w:rsidR="000E0B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BE7619" w:rsidRPr="00133E73" w14:paraId="7D40603A" w14:textId="77777777" w:rsidTr="002A3B6B">
        <w:trPr>
          <w:trHeight w:val="156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5931840" w14:textId="53F8989C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7164065" w14:textId="319CFD3A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1BB120F6" w14:textId="77777777" w:rsidR="00BE7619" w:rsidRPr="00261E16" w:rsidRDefault="00261E16" w:rsidP="00261E1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754A2EAB" w14:textId="77777777" w:rsidR="00BE7619" w:rsidRPr="00133E73" w:rsidRDefault="00261E16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мнению Д. Гартли, входят в состав психики:</w:t>
            </w:r>
          </w:p>
          <w:p w14:paraId="39ED43E4" w14:textId="6E45ABAF" w:rsidR="00BE7619" w:rsidRPr="00133E73" w:rsidRDefault="00807235" w:rsidP="006202E7">
            <w:pPr>
              <w:numPr>
                <w:ilvl w:val="0"/>
                <w:numId w:val="23"/>
              </w:numPr>
              <w:tabs>
                <w:tab w:val="left" w:pos="84"/>
                <w:tab w:val="left" w:pos="368"/>
              </w:tabs>
              <w:spacing w:after="0" w:line="240" w:lineRule="auto"/>
              <w:ind w:hanging="10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Ощущения</w:t>
            </w:r>
          </w:p>
          <w:p w14:paraId="5E525FB6" w14:textId="2F225ED0" w:rsidR="00BE7619" w:rsidRPr="00133E73" w:rsidRDefault="00807235" w:rsidP="006202E7">
            <w:pPr>
              <w:numPr>
                <w:ilvl w:val="0"/>
                <w:numId w:val="23"/>
              </w:numPr>
              <w:tabs>
                <w:tab w:val="left" w:pos="84"/>
                <w:tab w:val="left" w:pos="368"/>
              </w:tabs>
              <w:spacing w:after="0" w:line="240" w:lineRule="auto"/>
              <w:ind w:hanging="10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Чувства</w:t>
            </w:r>
          </w:p>
          <w:p w14:paraId="192EB9D0" w14:textId="11B97FB0" w:rsidR="00BE7619" w:rsidRPr="00133E73" w:rsidRDefault="00807235" w:rsidP="006202E7">
            <w:pPr>
              <w:numPr>
                <w:ilvl w:val="0"/>
                <w:numId w:val="23"/>
              </w:numPr>
              <w:tabs>
                <w:tab w:val="left" w:pos="84"/>
                <w:tab w:val="left" w:pos="368"/>
              </w:tabs>
              <w:spacing w:after="0" w:line="240" w:lineRule="auto"/>
              <w:ind w:hanging="10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</w:p>
          <w:p w14:paraId="309B1B3C" w14:textId="350A02BA" w:rsidR="00BE7619" w:rsidRPr="00133E73" w:rsidRDefault="00807235" w:rsidP="006202E7">
            <w:pPr>
              <w:numPr>
                <w:ilvl w:val="0"/>
                <w:numId w:val="23"/>
              </w:numPr>
              <w:tabs>
                <w:tab w:val="left" w:pos="84"/>
                <w:tab w:val="left" w:pos="368"/>
              </w:tabs>
              <w:spacing w:after="0" w:line="240" w:lineRule="auto"/>
              <w:ind w:hanging="10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7088E4" w14:textId="77777777" w:rsidR="00BE7619" w:rsidRPr="00133E73" w:rsidRDefault="00A76B0C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E31BE3" w:rsidRPr="00133E73" w14:paraId="2690744A" w14:textId="77777777" w:rsidTr="002A3B6B">
        <w:trPr>
          <w:trHeight w:val="180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9B88343" w14:textId="77777777" w:rsidR="00E31BE3" w:rsidRPr="00261E16" w:rsidRDefault="00E31BE3" w:rsidP="00261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Развитие экспериментальной психологии. Прикладные отрас</w:t>
            </w:r>
            <w:r w:rsidR="0026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 экспериментальной психологии</w:t>
            </w:r>
          </w:p>
        </w:tc>
      </w:tr>
      <w:tr w:rsidR="00BE7619" w:rsidRPr="00133E73" w14:paraId="0A14C10C" w14:textId="77777777" w:rsidTr="002A3B6B">
        <w:trPr>
          <w:trHeight w:val="150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C9F149" w14:textId="0BE261CE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43A2C0C" w14:textId="503D4F4A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76B8C0D7" w14:textId="77777777" w:rsidR="00261E16" w:rsidRPr="00261E16" w:rsidRDefault="00261E16" w:rsidP="00261E1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28CAFB4F" w14:textId="40ED76BC" w:rsidR="00BE7619" w:rsidRPr="00133E73" w:rsidRDefault="00261E16" w:rsidP="0080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Выберите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авторов, 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идеи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звивались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психоанализе</w:t>
            </w:r>
          </w:p>
          <w:p w14:paraId="0E17BB47" w14:textId="650779DF" w:rsidR="00BE7619" w:rsidRPr="00133E73" w:rsidRDefault="00807235" w:rsidP="006202E7">
            <w:pPr>
              <w:numPr>
                <w:ilvl w:val="0"/>
                <w:numId w:val="24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Я. Грот</w:t>
            </w:r>
          </w:p>
          <w:p w14:paraId="3F784166" w14:textId="343DC67E" w:rsidR="00BE7619" w:rsidRPr="00133E73" w:rsidRDefault="00807235" w:rsidP="006202E7">
            <w:pPr>
              <w:numPr>
                <w:ilvl w:val="0"/>
                <w:numId w:val="24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Скиннер</w:t>
            </w:r>
          </w:p>
          <w:p w14:paraId="0371BF26" w14:textId="4C691D5D" w:rsidR="00BE7619" w:rsidRPr="00133E73" w:rsidRDefault="00807235" w:rsidP="006202E7">
            <w:pPr>
              <w:numPr>
                <w:ilvl w:val="0"/>
                <w:numId w:val="24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К. Юнг</w:t>
            </w:r>
          </w:p>
          <w:p w14:paraId="3DBEC728" w14:textId="490DBB32" w:rsidR="00BE7619" w:rsidRPr="00133E73" w:rsidRDefault="00807235" w:rsidP="006202E7">
            <w:pPr>
              <w:numPr>
                <w:ilvl w:val="0"/>
                <w:numId w:val="24"/>
              </w:numPr>
              <w:tabs>
                <w:tab w:val="left" w:pos="399"/>
              </w:tabs>
              <w:suppressAutoHyphens/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З. Фрейд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EB25C4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3, 4</w:t>
            </w:r>
          </w:p>
        </w:tc>
      </w:tr>
      <w:tr w:rsidR="00E31BE3" w:rsidRPr="00133E73" w14:paraId="553E2AF1" w14:textId="77777777" w:rsidTr="002A3B6B">
        <w:trPr>
          <w:trHeight w:val="142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93EB1F7" w14:textId="77777777" w:rsidR="00E31BE3" w:rsidRPr="00261E16" w:rsidRDefault="00E31BE3" w:rsidP="00261E16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Общая характеристика кризиса в психологии. Бихевиоризм как</w:t>
            </w:r>
            <w:r w:rsidR="0026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новое направление в психологии</w:t>
            </w:r>
          </w:p>
        </w:tc>
      </w:tr>
      <w:tr w:rsidR="00BE7619" w:rsidRPr="00133E73" w14:paraId="3950D3E8" w14:textId="77777777" w:rsidTr="002A3B6B">
        <w:trPr>
          <w:trHeight w:val="142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D025410" w14:textId="667F2F10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D5FD4F5" w14:textId="45D699DC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1079B178" w14:textId="77777777" w:rsidR="00261E16" w:rsidRPr="00261E16" w:rsidRDefault="00261E16" w:rsidP="00261E1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279A02D1" w14:textId="77777777" w:rsidR="00BE7619" w:rsidRPr="00133E73" w:rsidRDefault="00BE7619" w:rsidP="0080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Характерная реакция, вызываемая известным стимулом, который предшествует ей по времени </w:t>
            </w:r>
            <w:r w:rsidR="0026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это:</w:t>
            </w:r>
          </w:p>
          <w:p w14:paraId="5A6AC492" w14:textId="4C492B66" w:rsidR="00BE7619" w:rsidRPr="00133E73" w:rsidRDefault="00EF3A71" w:rsidP="006202E7">
            <w:pPr>
              <w:numPr>
                <w:ilvl w:val="0"/>
                <w:numId w:val="25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еспондентное поведение</w:t>
            </w:r>
          </w:p>
          <w:p w14:paraId="4D03FB2A" w14:textId="3A3E670A" w:rsidR="00BE7619" w:rsidRPr="00133E73" w:rsidRDefault="00EF3A71" w:rsidP="006202E7">
            <w:pPr>
              <w:numPr>
                <w:ilvl w:val="0"/>
                <w:numId w:val="25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перантное поведение</w:t>
            </w:r>
          </w:p>
          <w:p w14:paraId="2CC76A34" w14:textId="5E66DF30" w:rsidR="00BE7619" w:rsidRPr="00133E73" w:rsidRDefault="00EF3A71" w:rsidP="006202E7">
            <w:pPr>
              <w:numPr>
                <w:ilvl w:val="0"/>
                <w:numId w:val="25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понтанное поведение</w:t>
            </w:r>
          </w:p>
          <w:p w14:paraId="79420E99" w14:textId="1334C5CC" w:rsidR="00BE7619" w:rsidRPr="00133E73" w:rsidRDefault="00EF3A71" w:rsidP="006202E7">
            <w:pPr>
              <w:numPr>
                <w:ilvl w:val="0"/>
                <w:numId w:val="25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реднамеренное поведение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370F3F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1, 2</w:t>
            </w:r>
          </w:p>
        </w:tc>
      </w:tr>
      <w:tr w:rsidR="00E31BE3" w:rsidRPr="00133E73" w14:paraId="237F256C" w14:textId="77777777" w:rsidTr="002A3B6B">
        <w:trPr>
          <w:trHeight w:val="16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CDE3409" w14:textId="77777777" w:rsidR="00E31BE3" w:rsidRPr="00133E73" w:rsidRDefault="00E31BE3" w:rsidP="00261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16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lastRenderedPageBreak/>
              <w:t>Тема 10. Школы гуманистической, экзистенциальной, когнитивной и генетической психологии</w:t>
            </w:r>
          </w:p>
        </w:tc>
      </w:tr>
      <w:tr w:rsidR="00BE7619" w:rsidRPr="00133E73" w14:paraId="4F99929C" w14:textId="77777777" w:rsidTr="002A3B6B">
        <w:trPr>
          <w:trHeight w:val="1680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FCB664A" w14:textId="2AEBDED8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9201EB8" w14:textId="57D50CC6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004739A9" w14:textId="77777777" w:rsidR="00261E16" w:rsidRPr="00261E16" w:rsidRDefault="00261E16" w:rsidP="00261E16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477BC071" w14:textId="3E955591" w:rsidR="00BE7619" w:rsidRPr="00133E73" w:rsidRDefault="00BE7619" w:rsidP="0080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Выберете два варианта ответа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которые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относятся к определе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конгруэнтности К. Роджерса.</w:t>
            </w:r>
          </w:p>
          <w:p w14:paraId="719283CB" w14:textId="77BD03D2" w:rsidR="00BE7619" w:rsidRPr="00133E73" w:rsidRDefault="00BE7619" w:rsidP="006202E7">
            <w:pPr>
              <w:numPr>
                <w:ilvl w:val="0"/>
                <w:numId w:val="26"/>
              </w:numPr>
              <w:tabs>
                <w:tab w:val="left" w:pos="399"/>
              </w:tabs>
              <w:spacing w:after="0" w:line="240" w:lineRule="auto"/>
              <w:ind w:left="399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степень тождественности поля (собственного мира) кл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иента реальной действительности</w:t>
            </w:r>
          </w:p>
          <w:p w14:paraId="1CD6FBAF" w14:textId="60EC4740" w:rsidR="00BE7619" w:rsidRPr="00133E73" w:rsidRDefault="00807235" w:rsidP="006202E7">
            <w:pPr>
              <w:numPr>
                <w:ilvl w:val="0"/>
                <w:numId w:val="26"/>
              </w:numPr>
              <w:tabs>
                <w:tab w:val="left" w:pos="399"/>
              </w:tabs>
              <w:spacing w:after="0" w:line="240" w:lineRule="auto"/>
              <w:ind w:left="399" w:hanging="42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психическую болезнь</w:t>
            </w:r>
          </w:p>
          <w:p w14:paraId="7E8222A4" w14:textId="1160D3C5" w:rsidR="00BE7619" w:rsidRPr="00133E73" w:rsidRDefault="00304A44" w:rsidP="006202E7">
            <w:pPr>
              <w:numPr>
                <w:ilvl w:val="0"/>
                <w:numId w:val="26"/>
              </w:numPr>
              <w:tabs>
                <w:tab w:val="left" w:pos="399"/>
              </w:tabs>
              <w:spacing w:after="0" w:line="240" w:lineRule="auto"/>
              <w:ind w:left="399" w:hanging="42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психотерапии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77E503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2, 3</w:t>
            </w:r>
          </w:p>
        </w:tc>
      </w:tr>
      <w:tr w:rsidR="00BE7619" w:rsidRPr="00133E73" w14:paraId="5FCCD126" w14:textId="77777777" w:rsidTr="002A3B6B">
        <w:trPr>
          <w:trHeight w:val="237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19A4170" w14:textId="5496C97C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5CD4C91" w14:textId="399B52B5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4FFF1936" w14:textId="77777777" w:rsidR="00304A44" w:rsidRPr="00261E16" w:rsidRDefault="00304A44" w:rsidP="00304A44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087711D9" w14:textId="59DB7A52" w:rsidR="00BE7619" w:rsidRPr="00133E73" w:rsidRDefault="00BE7619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Объектом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когнитивной психологии не является:</w:t>
            </w:r>
          </w:p>
          <w:p w14:paraId="5AF47484" w14:textId="1BEAEED3" w:rsidR="00BE7619" w:rsidRPr="00133E73" w:rsidRDefault="00807235" w:rsidP="006202E7">
            <w:pPr>
              <w:numPr>
                <w:ilvl w:val="0"/>
                <w:numId w:val="27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человека</w:t>
            </w:r>
          </w:p>
          <w:p w14:paraId="6F26DF1E" w14:textId="7B529264" w:rsidR="00BE7619" w:rsidRPr="00133E73" w:rsidRDefault="00807235" w:rsidP="006202E7">
            <w:pPr>
              <w:numPr>
                <w:ilvl w:val="0"/>
                <w:numId w:val="27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</w:t>
            </w:r>
          </w:p>
          <w:p w14:paraId="414A62B5" w14:textId="528FF374" w:rsidR="00BE7619" w:rsidRPr="00133E73" w:rsidRDefault="00807235" w:rsidP="006202E7">
            <w:pPr>
              <w:numPr>
                <w:ilvl w:val="0"/>
                <w:numId w:val="27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процессы</w:t>
            </w:r>
          </w:p>
          <w:p w14:paraId="5DB9874E" w14:textId="4F0553F9" w:rsidR="00BE7619" w:rsidRPr="00133E73" w:rsidRDefault="00BE7619" w:rsidP="006202E7">
            <w:pPr>
              <w:numPr>
                <w:ilvl w:val="0"/>
                <w:numId w:val="27"/>
              </w:numPr>
              <w:tabs>
                <w:tab w:val="left" w:pos="399"/>
              </w:tabs>
              <w:spacing w:after="0" w:line="240" w:lineRule="auto"/>
              <w:ind w:hanging="7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переживания челове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</w:rPr>
              <w:t>ка, связанные с ранним детством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8951A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1, 2, 4</w:t>
            </w:r>
          </w:p>
        </w:tc>
      </w:tr>
      <w:tr w:rsidR="00E31BE3" w:rsidRPr="00133E73" w14:paraId="0F2DFD48" w14:textId="77777777" w:rsidTr="002A3B6B">
        <w:trPr>
          <w:trHeight w:val="16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F807C51" w14:textId="77777777" w:rsidR="00E31BE3" w:rsidRPr="00304A44" w:rsidRDefault="00E31BE3" w:rsidP="00304A4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Пути развития психологической науки в России в советский и постсоветской периоды.</w:t>
            </w:r>
          </w:p>
        </w:tc>
      </w:tr>
      <w:tr w:rsidR="00BE7619" w:rsidRPr="00133E73" w14:paraId="584702E6" w14:textId="77777777" w:rsidTr="002A3B6B">
        <w:trPr>
          <w:trHeight w:val="142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25A5C10" w14:textId="449C4478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7174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F8AD8C3" w14:textId="30596D7E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449" w:type="dxa"/>
            <w:tcBorders>
              <w:top w:val="single" w:sz="4" w:space="0" w:color="auto"/>
              <w:bottom w:val="single" w:sz="4" w:space="0" w:color="auto"/>
            </w:tcBorders>
          </w:tcPr>
          <w:p w14:paraId="3DDD882A" w14:textId="77777777" w:rsidR="00807235" w:rsidRPr="00807235" w:rsidRDefault="00807235" w:rsidP="0080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5CAA698F" w14:textId="2B00D603" w:rsidR="00BE7619" w:rsidRPr="00133E73" w:rsidRDefault="00807235" w:rsidP="0080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учены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="00BE7619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своих исследованиях 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выделял три главных звена рефлекса </w:t>
            </w:r>
          </w:p>
          <w:p w14:paraId="10A0800C" w14:textId="53ACC65D" w:rsidR="00BE7619" w:rsidRPr="00133E73" w:rsidRDefault="00807235" w:rsidP="006202E7">
            <w:pPr>
              <w:numPr>
                <w:ilvl w:val="0"/>
                <w:numId w:val="28"/>
              </w:numPr>
              <w:spacing w:after="0" w:line="240" w:lineRule="auto"/>
              <w:ind w:left="399" w:hanging="39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И.П. Павлов</w:t>
            </w:r>
          </w:p>
          <w:p w14:paraId="785D11D1" w14:textId="5CFA5FAE" w:rsidR="00BE7619" w:rsidRPr="00133E73" w:rsidRDefault="00807235" w:rsidP="006202E7">
            <w:pPr>
              <w:numPr>
                <w:ilvl w:val="0"/>
                <w:numId w:val="28"/>
              </w:numPr>
              <w:spacing w:after="0" w:line="240" w:lineRule="auto"/>
              <w:ind w:left="399" w:hanging="39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И.М. Сеченов</w:t>
            </w:r>
          </w:p>
          <w:p w14:paraId="25816761" w14:textId="7AD4E2B3" w:rsidR="00BE7619" w:rsidRPr="00133E73" w:rsidRDefault="00807235" w:rsidP="006202E7">
            <w:pPr>
              <w:numPr>
                <w:ilvl w:val="0"/>
                <w:numId w:val="28"/>
              </w:numPr>
              <w:spacing w:after="0" w:line="240" w:lineRule="auto"/>
              <w:ind w:left="399" w:hanging="39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Бехтерев</w:t>
            </w:r>
          </w:p>
          <w:p w14:paraId="7067AFCE" w14:textId="1DD0D379" w:rsidR="00BE7619" w:rsidRPr="00133E73" w:rsidRDefault="00807235" w:rsidP="006202E7">
            <w:pPr>
              <w:numPr>
                <w:ilvl w:val="0"/>
                <w:numId w:val="28"/>
              </w:numPr>
              <w:spacing w:after="0" w:line="240" w:lineRule="auto"/>
              <w:ind w:left="399" w:hanging="39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Н.И. Ланге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D05B2F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1,3, 4</w:t>
            </w:r>
          </w:p>
        </w:tc>
      </w:tr>
    </w:tbl>
    <w:p w14:paraId="37470FD1" w14:textId="15A0698F" w:rsidR="00304A44" w:rsidRDefault="00304A44" w:rsidP="008F713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368BBC" w14:textId="1BA45E71" w:rsidR="008F7138" w:rsidRPr="00304A44" w:rsidRDefault="00304A44" w:rsidP="007174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ЗАДАНИЯ </w:t>
      </w:r>
      <w:r w:rsidR="002B3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ЗАКРЫТОГО ТИПА </w:t>
      </w:r>
      <w:r w:rsidRPr="00304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УСТАНОВЛЕНИЕ СООТВЕТСТВИЙ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637"/>
        <w:gridCol w:w="1009"/>
      </w:tblGrid>
      <w:tr w:rsidR="00BE7619" w:rsidRPr="00133E73" w14:paraId="19D8D278" w14:textId="77777777" w:rsidTr="00CF4570">
        <w:trPr>
          <w:cantSplit/>
          <w:trHeight w:val="1832"/>
        </w:trPr>
        <w:tc>
          <w:tcPr>
            <w:tcW w:w="988" w:type="dxa"/>
            <w:textDirection w:val="btLr"/>
            <w:vAlign w:val="center"/>
          </w:tcPr>
          <w:p w14:paraId="139B77BA" w14:textId="77777777" w:rsidR="00BE7619" w:rsidRPr="00133E73" w:rsidRDefault="00BE7619" w:rsidP="00304A4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7637" w:type="dxa"/>
          </w:tcPr>
          <w:p w14:paraId="4E4CD889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1BE1EC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B718FD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10467E4D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B680205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</w:tcPr>
          <w:p w14:paraId="602286E8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79E4D52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0910DC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E31BE3" w:rsidRPr="00133E73" w14:paraId="0EA142C9" w14:textId="77777777" w:rsidTr="00CF4570">
        <w:tc>
          <w:tcPr>
            <w:tcW w:w="9634" w:type="dxa"/>
            <w:gridSpan w:val="3"/>
            <w:shd w:val="clear" w:color="auto" w:fill="F2F2F2" w:themeFill="background1" w:themeFillShade="F2"/>
          </w:tcPr>
          <w:p w14:paraId="2E0EF387" w14:textId="77777777" w:rsidR="00E31BE3" w:rsidRPr="00304A44" w:rsidRDefault="00E31BE3" w:rsidP="00304A44">
            <w:pPr>
              <w:tabs>
                <w:tab w:val="left" w:pos="1134"/>
              </w:tabs>
              <w:suppressAutoHyphens/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Развитие</w:t>
            </w:r>
            <w:r w:rsidR="00304A44"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психологии в период античности</w:t>
            </w:r>
          </w:p>
        </w:tc>
      </w:tr>
      <w:tr w:rsidR="00BE7619" w:rsidRPr="00133E73" w14:paraId="5B950CBA" w14:textId="77777777" w:rsidTr="00CF4570">
        <w:trPr>
          <w:trHeight w:val="1238"/>
        </w:trPr>
        <w:tc>
          <w:tcPr>
            <w:tcW w:w="988" w:type="dxa"/>
            <w:tcBorders>
              <w:bottom w:val="single" w:sz="4" w:space="0" w:color="auto"/>
            </w:tcBorders>
          </w:tcPr>
          <w:p w14:paraId="5B8BCA19" w14:textId="77777777" w:rsidR="00BE7619" w:rsidRPr="00133E73" w:rsidRDefault="00BE7619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CD4F9F3" w14:textId="331C610F" w:rsidR="00BE7619" w:rsidRPr="00133E73" w:rsidRDefault="002A3B6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7" w:type="dxa"/>
            <w:tcBorders>
              <w:bottom w:val="single" w:sz="4" w:space="0" w:color="auto"/>
            </w:tcBorders>
          </w:tcPr>
          <w:p w14:paraId="3185A317" w14:textId="684D1EC7" w:rsidR="00BE7619" w:rsidRPr="00133E73" w:rsidRDefault="00304A44" w:rsidP="0021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21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правильное </w:t>
            </w: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BE7619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жидкость ему свойственную, согласно учению Гиппократа о темпераментах: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24"/>
              <w:gridCol w:w="3697"/>
            </w:tblGrid>
            <w:tr w:rsidR="00A25885" w:rsidRPr="00133E73" w14:paraId="787F2DA5" w14:textId="77777777" w:rsidTr="00A25885">
              <w:tc>
                <w:tcPr>
                  <w:tcW w:w="3857" w:type="dxa"/>
                </w:tcPr>
                <w:p w14:paraId="6ECE6B97" w14:textId="77777777" w:rsidR="00A25885" w:rsidRPr="006102A2" w:rsidRDefault="00A25885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Тип темперамента</w:t>
                  </w:r>
                </w:p>
              </w:tc>
              <w:tc>
                <w:tcPr>
                  <w:tcW w:w="3857" w:type="dxa"/>
                </w:tcPr>
                <w:p w14:paraId="00026F94" w14:textId="77777777" w:rsidR="00A25885" w:rsidRPr="006102A2" w:rsidRDefault="00A25885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Тип жидкости</w:t>
                  </w:r>
                </w:p>
              </w:tc>
            </w:tr>
            <w:tr w:rsidR="00A25885" w:rsidRPr="00133E73" w14:paraId="686EC6E9" w14:textId="77777777" w:rsidTr="00A25885">
              <w:tc>
                <w:tcPr>
                  <w:tcW w:w="3857" w:type="dxa"/>
                </w:tcPr>
                <w:p w14:paraId="42070B94" w14:textId="205511D4" w:rsidR="00A25885" w:rsidRPr="00212292" w:rsidRDefault="00A25885" w:rsidP="006202E7">
                  <w:pPr>
                    <w:pStyle w:val="a3"/>
                    <w:numPr>
                      <w:ilvl w:val="0"/>
                      <w:numId w:val="31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Сангвиник</w:t>
                  </w:r>
                </w:p>
              </w:tc>
              <w:tc>
                <w:tcPr>
                  <w:tcW w:w="3857" w:type="dxa"/>
                </w:tcPr>
                <w:p w14:paraId="2353FF1D" w14:textId="73D78AD6" w:rsidR="00A25885" w:rsidRPr="002A3B6B" w:rsidRDefault="00A25885" w:rsidP="006202E7">
                  <w:pPr>
                    <w:pStyle w:val="a3"/>
                    <w:numPr>
                      <w:ilvl w:val="0"/>
                      <w:numId w:val="29"/>
                    </w:numPr>
                    <w:ind w:left="467" w:hanging="4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Слизь</w:t>
                  </w:r>
                </w:p>
              </w:tc>
            </w:tr>
            <w:tr w:rsidR="00A25885" w:rsidRPr="00133E73" w14:paraId="58A1EF57" w14:textId="77777777" w:rsidTr="00A25885">
              <w:tc>
                <w:tcPr>
                  <w:tcW w:w="3857" w:type="dxa"/>
                </w:tcPr>
                <w:p w14:paraId="7CD1CE81" w14:textId="15A4BC39" w:rsidR="00A25885" w:rsidRPr="00212292" w:rsidRDefault="00A25885" w:rsidP="006202E7">
                  <w:pPr>
                    <w:pStyle w:val="a3"/>
                    <w:numPr>
                      <w:ilvl w:val="0"/>
                      <w:numId w:val="31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Флегматик</w:t>
                  </w:r>
                </w:p>
              </w:tc>
              <w:tc>
                <w:tcPr>
                  <w:tcW w:w="3857" w:type="dxa"/>
                </w:tcPr>
                <w:p w14:paraId="17EC205B" w14:textId="5D41356A" w:rsidR="00A25885" w:rsidRPr="002A3B6B" w:rsidRDefault="00A25885" w:rsidP="006202E7">
                  <w:pPr>
                    <w:pStyle w:val="a3"/>
                    <w:numPr>
                      <w:ilvl w:val="0"/>
                      <w:numId w:val="29"/>
                    </w:numPr>
                    <w:ind w:left="467" w:hanging="4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Жёлтая желчь</w:t>
                  </w:r>
                </w:p>
              </w:tc>
            </w:tr>
            <w:tr w:rsidR="00A25885" w:rsidRPr="00133E73" w14:paraId="7C3F00CF" w14:textId="77777777" w:rsidTr="00A25885">
              <w:tc>
                <w:tcPr>
                  <w:tcW w:w="3857" w:type="dxa"/>
                </w:tcPr>
                <w:p w14:paraId="5767C3DB" w14:textId="077DA762" w:rsidR="00A25885" w:rsidRPr="00212292" w:rsidRDefault="00A25885" w:rsidP="006202E7">
                  <w:pPr>
                    <w:pStyle w:val="a3"/>
                    <w:numPr>
                      <w:ilvl w:val="0"/>
                      <w:numId w:val="31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Холерик</w:t>
                  </w:r>
                </w:p>
              </w:tc>
              <w:tc>
                <w:tcPr>
                  <w:tcW w:w="3857" w:type="dxa"/>
                </w:tcPr>
                <w:p w14:paraId="42D18DF0" w14:textId="2F2C77D8" w:rsidR="00A25885" w:rsidRPr="002A3B6B" w:rsidRDefault="00A25885" w:rsidP="006202E7">
                  <w:pPr>
                    <w:pStyle w:val="a3"/>
                    <w:numPr>
                      <w:ilvl w:val="0"/>
                      <w:numId w:val="29"/>
                    </w:numPr>
                    <w:ind w:left="467" w:hanging="4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Кровь</w:t>
                  </w:r>
                </w:p>
              </w:tc>
            </w:tr>
            <w:tr w:rsidR="00A25885" w:rsidRPr="00133E73" w14:paraId="055B3CAC" w14:textId="77777777" w:rsidTr="00A25885">
              <w:tc>
                <w:tcPr>
                  <w:tcW w:w="3857" w:type="dxa"/>
                </w:tcPr>
                <w:p w14:paraId="180EF020" w14:textId="68A4C42C" w:rsidR="00A25885" w:rsidRPr="00212292" w:rsidRDefault="00A25885" w:rsidP="006202E7">
                  <w:pPr>
                    <w:pStyle w:val="a3"/>
                    <w:numPr>
                      <w:ilvl w:val="0"/>
                      <w:numId w:val="31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Меланхолик</w:t>
                  </w:r>
                </w:p>
              </w:tc>
              <w:tc>
                <w:tcPr>
                  <w:tcW w:w="3857" w:type="dxa"/>
                </w:tcPr>
                <w:p w14:paraId="6A12CDF1" w14:textId="77777777" w:rsidR="00A25885" w:rsidRDefault="00807235" w:rsidP="006202E7">
                  <w:pPr>
                    <w:pStyle w:val="a3"/>
                    <w:numPr>
                      <w:ilvl w:val="0"/>
                      <w:numId w:val="29"/>
                    </w:numPr>
                    <w:ind w:left="467" w:hanging="4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Черная желчь</w:t>
                  </w:r>
                </w:p>
                <w:p w14:paraId="101EB6E6" w14:textId="155146B8" w:rsidR="00212292" w:rsidRPr="002A3B6B" w:rsidRDefault="00212292" w:rsidP="00212292">
                  <w:pPr>
                    <w:pStyle w:val="a3"/>
                    <w:spacing w:line="120" w:lineRule="auto"/>
                    <w:ind w:left="46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8333EEB" w14:textId="77777777" w:rsidR="00BE7619" w:rsidRPr="00133E73" w:rsidRDefault="00BE7619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1018C33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</w:t>
            </w:r>
          </w:p>
          <w:p w14:paraId="336C374D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</w:t>
            </w:r>
          </w:p>
          <w:p w14:paraId="59925658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</w:t>
            </w:r>
          </w:p>
          <w:p w14:paraId="5E075D59" w14:textId="77777777" w:rsidR="00BE7619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</w:t>
            </w:r>
          </w:p>
        </w:tc>
      </w:tr>
      <w:tr w:rsidR="00A25885" w:rsidRPr="00133E73" w14:paraId="58D3464C" w14:textId="77777777" w:rsidTr="00CF4570">
        <w:trPr>
          <w:trHeight w:val="405"/>
        </w:trPr>
        <w:tc>
          <w:tcPr>
            <w:tcW w:w="988" w:type="dxa"/>
            <w:tcBorders>
              <w:top w:val="single" w:sz="4" w:space="0" w:color="auto"/>
            </w:tcBorders>
          </w:tcPr>
          <w:p w14:paraId="00161CE8" w14:textId="77777777" w:rsidR="00A25885" w:rsidRPr="00133E73" w:rsidRDefault="00A25885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B5FA1E2" w14:textId="19CDA841" w:rsidR="00A25885" w:rsidRPr="00133E73" w:rsidRDefault="0096425B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A25885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7" w:type="dxa"/>
            <w:tcBorders>
              <w:top w:val="single" w:sz="4" w:space="0" w:color="auto"/>
            </w:tcBorders>
          </w:tcPr>
          <w:p w14:paraId="4ED23E62" w14:textId="436031FD" w:rsidR="00A25885" w:rsidRPr="00133E73" w:rsidRDefault="00304A44" w:rsidP="002122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21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правильное </w:t>
            </w: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</w:t>
            </w:r>
            <w:r w:rsidR="00A25885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A25885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материи, которая, по его</w:t>
            </w:r>
            <w:r w:rsidR="00A25885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мнению, является первоосновой: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23"/>
              <w:gridCol w:w="3698"/>
            </w:tblGrid>
            <w:tr w:rsidR="00A25885" w:rsidRPr="00133E73" w14:paraId="7C2CB7FE" w14:textId="77777777" w:rsidTr="00A25885">
              <w:tc>
                <w:tcPr>
                  <w:tcW w:w="3857" w:type="dxa"/>
                </w:tcPr>
                <w:p w14:paraId="72B010A3" w14:textId="77777777" w:rsidR="00A25885" w:rsidRPr="006102A2" w:rsidRDefault="00A25885" w:rsidP="00E31BE3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Имя философа</w:t>
                  </w:r>
                </w:p>
              </w:tc>
              <w:tc>
                <w:tcPr>
                  <w:tcW w:w="3857" w:type="dxa"/>
                </w:tcPr>
                <w:p w14:paraId="677B31A7" w14:textId="77777777" w:rsidR="00A25885" w:rsidRPr="006102A2" w:rsidRDefault="00A25885" w:rsidP="00E31BE3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материи как первооснова</w:t>
                  </w:r>
                </w:p>
              </w:tc>
            </w:tr>
            <w:tr w:rsidR="00A25885" w:rsidRPr="00133E73" w14:paraId="1281CB45" w14:textId="77777777" w:rsidTr="00A25885">
              <w:tc>
                <w:tcPr>
                  <w:tcW w:w="3857" w:type="dxa"/>
                </w:tcPr>
                <w:p w14:paraId="5A9B93CB" w14:textId="48C48F41" w:rsidR="00A25885" w:rsidRPr="00212292" w:rsidRDefault="00A25885" w:rsidP="006202E7">
                  <w:pPr>
                    <w:pStyle w:val="a3"/>
                    <w:numPr>
                      <w:ilvl w:val="0"/>
                      <w:numId w:val="32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Анаксимен</w:t>
                  </w:r>
                </w:p>
              </w:tc>
              <w:tc>
                <w:tcPr>
                  <w:tcW w:w="3857" w:type="dxa"/>
                </w:tcPr>
                <w:p w14:paraId="1D81AACA" w14:textId="68BDB8E4" w:rsidR="00A25885" w:rsidRPr="002A3B6B" w:rsidRDefault="00A25885" w:rsidP="006202E7">
                  <w:pPr>
                    <w:pStyle w:val="a3"/>
                    <w:numPr>
                      <w:ilvl w:val="0"/>
                      <w:numId w:val="30"/>
                    </w:numPr>
                    <w:ind w:left="482" w:hanging="4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Огонь</w:t>
                  </w:r>
                </w:p>
              </w:tc>
            </w:tr>
            <w:tr w:rsidR="00A25885" w:rsidRPr="00133E73" w14:paraId="324E5E4E" w14:textId="77777777" w:rsidTr="00A25885">
              <w:tc>
                <w:tcPr>
                  <w:tcW w:w="3857" w:type="dxa"/>
                </w:tcPr>
                <w:p w14:paraId="185FDF46" w14:textId="4317E939" w:rsidR="00A25885" w:rsidRPr="00212292" w:rsidRDefault="00A25885" w:rsidP="006202E7">
                  <w:pPr>
                    <w:pStyle w:val="a3"/>
                    <w:numPr>
                      <w:ilvl w:val="0"/>
                      <w:numId w:val="32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Фалес</w:t>
                  </w:r>
                </w:p>
              </w:tc>
              <w:tc>
                <w:tcPr>
                  <w:tcW w:w="3857" w:type="dxa"/>
                </w:tcPr>
                <w:p w14:paraId="310545AA" w14:textId="01B10847" w:rsidR="00A25885" w:rsidRPr="002A3B6B" w:rsidRDefault="00A25885" w:rsidP="006202E7">
                  <w:pPr>
                    <w:pStyle w:val="a3"/>
                    <w:numPr>
                      <w:ilvl w:val="0"/>
                      <w:numId w:val="30"/>
                    </w:numPr>
                    <w:ind w:left="482" w:hanging="4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Воздух</w:t>
                  </w:r>
                </w:p>
              </w:tc>
            </w:tr>
            <w:tr w:rsidR="00A25885" w:rsidRPr="00133E73" w14:paraId="115D698F" w14:textId="77777777" w:rsidTr="00A25885">
              <w:tc>
                <w:tcPr>
                  <w:tcW w:w="3857" w:type="dxa"/>
                </w:tcPr>
                <w:p w14:paraId="03849E1F" w14:textId="1F5D0787" w:rsidR="00A25885" w:rsidRPr="00212292" w:rsidRDefault="00A25885" w:rsidP="006202E7">
                  <w:pPr>
                    <w:pStyle w:val="a3"/>
                    <w:numPr>
                      <w:ilvl w:val="0"/>
                      <w:numId w:val="32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Анаксимандр</w:t>
                  </w:r>
                </w:p>
              </w:tc>
              <w:tc>
                <w:tcPr>
                  <w:tcW w:w="3857" w:type="dxa"/>
                </w:tcPr>
                <w:p w14:paraId="11B2BF31" w14:textId="2A85CB5C" w:rsidR="00A25885" w:rsidRPr="002A3B6B" w:rsidRDefault="00A25885" w:rsidP="006202E7">
                  <w:pPr>
                    <w:pStyle w:val="a3"/>
                    <w:numPr>
                      <w:ilvl w:val="0"/>
                      <w:numId w:val="30"/>
                    </w:numPr>
                    <w:ind w:left="482" w:hanging="4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Апейрон</w:t>
                  </w:r>
                </w:p>
              </w:tc>
            </w:tr>
            <w:tr w:rsidR="00A25885" w:rsidRPr="00133E73" w14:paraId="13E51E37" w14:textId="77777777" w:rsidTr="00A25885">
              <w:tc>
                <w:tcPr>
                  <w:tcW w:w="3857" w:type="dxa"/>
                </w:tcPr>
                <w:p w14:paraId="47A7539D" w14:textId="59E61D15" w:rsidR="00A25885" w:rsidRPr="00212292" w:rsidRDefault="00A25885" w:rsidP="006202E7">
                  <w:pPr>
                    <w:pStyle w:val="a3"/>
                    <w:numPr>
                      <w:ilvl w:val="0"/>
                      <w:numId w:val="32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Гераклит</w:t>
                  </w:r>
                </w:p>
              </w:tc>
              <w:tc>
                <w:tcPr>
                  <w:tcW w:w="3857" w:type="dxa"/>
                </w:tcPr>
                <w:p w14:paraId="1675F965" w14:textId="77777777" w:rsidR="00A25885" w:rsidRDefault="00A25885" w:rsidP="006202E7">
                  <w:pPr>
                    <w:pStyle w:val="a3"/>
                    <w:numPr>
                      <w:ilvl w:val="0"/>
                      <w:numId w:val="30"/>
                    </w:numPr>
                    <w:ind w:left="482" w:hanging="4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3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Вода</w:t>
                  </w:r>
                </w:p>
                <w:p w14:paraId="793F7E81" w14:textId="73476EE3" w:rsidR="00212292" w:rsidRPr="002A3B6B" w:rsidRDefault="00212292" w:rsidP="00212292">
                  <w:pPr>
                    <w:pStyle w:val="a3"/>
                    <w:spacing w:line="120" w:lineRule="auto"/>
                    <w:ind w:left="48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7C4E77D" w14:textId="77777777" w:rsidR="00A25885" w:rsidRPr="00133E73" w:rsidRDefault="00A25885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7F19980" w14:textId="77777777" w:rsidR="00A25885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Б</w:t>
            </w:r>
          </w:p>
          <w:p w14:paraId="4A9A9D57" w14:textId="77777777" w:rsidR="00A25885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</w:t>
            </w:r>
          </w:p>
          <w:p w14:paraId="2892E447" w14:textId="77777777" w:rsidR="00A25885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  <w:p w14:paraId="264C512F" w14:textId="77777777" w:rsidR="00A25885" w:rsidRPr="00133E73" w:rsidRDefault="00304A4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</w:t>
            </w:r>
          </w:p>
        </w:tc>
      </w:tr>
      <w:tr w:rsidR="00E31BE3" w:rsidRPr="00133E73" w14:paraId="022D828D" w14:textId="77777777" w:rsidTr="00CF4570">
        <w:trPr>
          <w:trHeight w:val="255"/>
        </w:trPr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C3CC3BA" w14:textId="77777777" w:rsidR="00E31BE3" w:rsidRPr="00304A44" w:rsidRDefault="00E31BE3" w:rsidP="00304A4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 Психологические воззрения эпохи Просвещения в Западной Европе и России Х</w:t>
            </w: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VIII</w:t>
            </w:r>
            <w:r w:rsidRPr="00304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 в.</w:t>
            </w:r>
          </w:p>
        </w:tc>
      </w:tr>
      <w:tr w:rsidR="00685FCD" w:rsidRPr="00133E73" w14:paraId="410A7B78" w14:textId="77777777" w:rsidTr="00CF4570">
        <w:trPr>
          <w:trHeight w:val="15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F615BE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9ACEE8B" w14:textId="080AD6B9" w:rsidR="00685FCD" w:rsidRPr="00133E73" w:rsidRDefault="0096425B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7" w:type="dxa"/>
            <w:tcBorders>
              <w:top w:val="single" w:sz="4" w:space="0" w:color="auto"/>
              <w:bottom w:val="single" w:sz="4" w:space="0" w:color="auto"/>
            </w:tcBorders>
          </w:tcPr>
          <w:p w14:paraId="0A483725" w14:textId="49067C9A" w:rsidR="00685FCD" w:rsidRPr="00133E73" w:rsidRDefault="00304A44" w:rsidP="0021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21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правильное </w:t>
            </w: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именем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и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C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3A9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научных интересов.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9"/>
              <w:gridCol w:w="3732"/>
            </w:tblGrid>
            <w:tr w:rsidR="00A25885" w:rsidRPr="00133E73" w14:paraId="1CADC42D" w14:textId="77777777" w:rsidTr="006102A2">
              <w:tc>
                <w:tcPr>
                  <w:tcW w:w="3689" w:type="dxa"/>
                </w:tcPr>
                <w:p w14:paraId="0F784875" w14:textId="77777777" w:rsidR="00A25885" w:rsidRPr="006102A2" w:rsidRDefault="00A25885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Ученый </w:t>
                  </w:r>
                </w:p>
              </w:tc>
              <w:tc>
                <w:tcPr>
                  <w:tcW w:w="3732" w:type="dxa"/>
                </w:tcPr>
                <w:p w14:paraId="148064F5" w14:textId="77777777" w:rsidR="00A25885" w:rsidRPr="006102A2" w:rsidRDefault="006102A2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Предмет научных интересов</w:t>
                  </w:r>
                </w:p>
              </w:tc>
            </w:tr>
            <w:tr w:rsidR="00A25885" w:rsidRPr="00133E73" w14:paraId="606ADB69" w14:textId="77777777" w:rsidTr="006102A2">
              <w:tc>
                <w:tcPr>
                  <w:tcW w:w="3689" w:type="dxa"/>
                </w:tcPr>
                <w:p w14:paraId="514BBC87" w14:textId="2E45E449" w:rsidR="00A25885" w:rsidRPr="00212292" w:rsidRDefault="00A25885" w:rsidP="006202E7">
                  <w:pPr>
                    <w:pStyle w:val="a3"/>
                    <w:numPr>
                      <w:ilvl w:val="0"/>
                      <w:numId w:val="33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 Гартли</w:t>
                  </w:r>
                </w:p>
              </w:tc>
              <w:tc>
                <w:tcPr>
                  <w:tcW w:w="3732" w:type="dxa"/>
                </w:tcPr>
                <w:p w14:paraId="618C5A23" w14:textId="31CE6403" w:rsidR="00A25885" w:rsidRPr="006102A2" w:rsidRDefault="00212292" w:rsidP="006202E7">
                  <w:pPr>
                    <w:pStyle w:val="a3"/>
                    <w:numPr>
                      <w:ilvl w:val="0"/>
                      <w:numId w:val="8"/>
                    </w:numPr>
                    <w:ind w:left="497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="00A25885" w:rsidRPr="006102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ссоциации между внешним и внутренним</w:t>
                  </w:r>
                </w:p>
              </w:tc>
            </w:tr>
            <w:tr w:rsidR="00A25885" w:rsidRPr="00133E73" w14:paraId="279E9E26" w14:textId="77777777" w:rsidTr="006102A2">
              <w:tc>
                <w:tcPr>
                  <w:tcW w:w="3689" w:type="dxa"/>
                </w:tcPr>
                <w:p w14:paraId="7E703E28" w14:textId="2CA97758" w:rsidR="00A25885" w:rsidRPr="00212292" w:rsidRDefault="00A25885" w:rsidP="006202E7">
                  <w:pPr>
                    <w:pStyle w:val="a3"/>
                    <w:numPr>
                      <w:ilvl w:val="0"/>
                      <w:numId w:val="33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Спенсер</w:t>
                  </w:r>
                </w:p>
              </w:tc>
              <w:tc>
                <w:tcPr>
                  <w:tcW w:w="3732" w:type="dxa"/>
                </w:tcPr>
                <w:p w14:paraId="330D7DC4" w14:textId="252FB640" w:rsidR="00A25885" w:rsidRPr="006102A2" w:rsidRDefault="00212292" w:rsidP="006202E7">
                  <w:pPr>
                    <w:pStyle w:val="a3"/>
                    <w:numPr>
                      <w:ilvl w:val="0"/>
                      <w:numId w:val="8"/>
                    </w:numPr>
                    <w:ind w:left="497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="00A25885" w:rsidRPr="006102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щущение, чувства, представления</w:t>
                  </w:r>
                </w:p>
              </w:tc>
            </w:tr>
            <w:tr w:rsidR="00A25885" w:rsidRPr="00133E73" w14:paraId="726FB345" w14:textId="77777777" w:rsidTr="006102A2">
              <w:tc>
                <w:tcPr>
                  <w:tcW w:w="3689" w:type="dxa"/>
                </w:tcPr>
                <w:p w14:paraId="0B25D865" w14:textId="323B6B75" w:rsidR="00A25885" w:rsidRPr="00212292" w:rsidRDefault="00A25885" w:rsidP="006202E7">
                  <w:pPr>
                    <w:pStyle w:val="a3"/>
                    <w:numPr>
                      <w:ilvl w:val="0"/>
                      <w:numId w:val="33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 Вундт</w:t>
                  </w:r>
                </w:p>
              </w:tc>
              <w:tc>
                <w:tcPr>
                  <w:tcW w:w="3732" w:type="dxa"/>
                </w:tcPr>
                <w:p w14:paraId="45EB6432" w14:textId="1D1E3F52" w:rsidR="00A25885" w:rsidRPr="006102A2" w:rsidRDefault="00212292" w:rsidP="006202E7">
                  <w:pPr>
                    <w:pStyle w:val="a3"/>
                    <w:numPr>
                      <w:ilvl w:val="0"/>
                      <w:numId w:val="8"/>
                    </w:numPr>
                    <w:ind w:left="497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r w:rsidR="00A25885" w:rsidRPr="006102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лементы психики, их связи</w:t>
                  </w:r>
                </w:p>
              </w:tc>
            </w:tr>
            <w:tr w:rsidR="00A25885" w:rsidRPr="00133E73" w14:paraId="617CA328" w14:textId="77777777" w:rsidTr="006102A2">
              <w:tc>
                <w:tcPr>
                  <w:tcW w:w="3689" w:type="dxa"/>
                </w:tcPr>
                <w:p w14:paraId="423D477E" w14:textId="77777777" w:rsidR="00A25885" w:rsidRPr="00133E73" w:rsidRDefault="00A25885" w:rsidP="00212292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32" w:type="dxa"/>
                </w:tcPr>
                <w:p w14:paraId="43EC7621" w14:textId="77777777" w:rsidR="00A25885" w:rsidRPr="00133E73" w:rsidRDefault="00A25885" w:rsidP="00212292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58C2734" w14:textId="77777777" w:rsidR="00685FCD" w:rsidRPr="00133E73" w:rsidRDefault="00685FCD" w:rsidP="00A25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CC8980E" w14:textId="77777777" w:rsidR="00685FCD" w:rsidRPr="00133E73" w:rsidRDefault="00304A44" w:rsidP="002A3B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</w:t>
            </w:r>
          </w:p>
          <w:p w14:paraId="667E4AB1" w14:textId="77777777" w:rsidR="00685FCD" w:rsidRPr="00133E73" w:rsidRDefault="00304A44" w:rsidP="002A3B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</w:t>
            </w:r>
          </w:p>
          <w:p w14:paraId="16046103" w14:textId="77777777" w:rsidR="00685FCD" w:rsidRPr="00133E73" w:rsidRDefault="00685FCD" w:rsidP="002A3B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</w:tc>
      </w:tr>
      <w:tr w:rsidR="00E31BE3" w:rsidRPr="00133E73" w14:paraId="1A6BB9D8" w14:textId="77777777" w:rsidTr="00CF4570">
        <w:trPr>
          <w:trHeight w:val="150"/>
        </w:trPr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A2F7A18" w14:textId="77777777" w:rsidR="00E31BE3" w:rsidRPr="006102A2" w:rsidRDefault="00E31BE3" w:rsidP="006102A2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Гештальтпсихология. Глубинная психология З.</w:t>
            </w:r>
            <w:r w:rsidR="00743FAB"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Фрейда. Описа</w:t>
            </w:r>
            <w:r w:rsid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и понимающая психология</w:t>
            </w:r>
          </w:p>
        </w:tc>
      </w:tr>
      <w:tr w:rsidR="00685FCD" w:rsidRPr="00133E73" w14:paraId="0DA48312" w14:textId="77777777" w:rsidTr="00CF4570">
        <w:trPr>
          <w:trHeight w:val="1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1C5661E" w14:textId="77777777" w:rsidR="00685FCD" w:rsidRPr="00133E73" w:rsidRDefault="00685FCD" w:rsidP="00743FAB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CEB4DC8" w14:textId="22F7F3FF" w:rsidR="00685FCD" w:rsidRPr="00133E73" w:rsidRDefault="0096425B" w:rsidP="00743FAB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7" w:type="dxa"/>
            <w:tcBorders>
              <w:top w:val="single" w:sz="4" w:space="0" w:color="auto"/>
              <w:bottom w:val="single" w:sz="4" w:space="0" w:color="auto"/>
            </w:tcBorders>
          </w:tcPr>
          <w:p w14:paraId="6A13FD65" w14:textId="3AF7FC14" w:rsidR="00685FCD" w:rsidRDefault="006102A2" w:rsidP="0021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21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правильное </w:t>
            </w:r>
            <w:r w:rsidRPr="006102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защитного механизма и его </w:t>
            </w:r>
            <w:r w:rsidR="00A25885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содержанием:</w:t>
            </w:r>
          </w:p>
          <w:p w14:paraId="1BED02C1" w14:textId="77777777" w:rsidR="006102A2" w:rsidRPr="00133E73" w:rsidRDefault="006102A2" w:rsidP="006102A2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8"/>
              <w:gridCol w:w="4683"/>
            </w:tblGrid>
            <w:tr w:rsidR="00A25885" w:rsidRPr="00133E73" w14:paraId="0A7A266A" w14:textId="77777777" w:rsidTr="006102A2">
              <w:tc>
                <w:tcPr>
                  <w:tcW w:w="2728" w:type="dxa"/>
                </w:tcPr>
                <w:p w14:paraId="6E8F71A3" w14:textId="77777777" w:rsidR="00A25885" w:rsidRPr="006102A2" w:rsidRDefault="00A25885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Защитный механизм</w:t>
                  </w:r>
                </w:p>
              </w:tc>
              <w:tc>
                <w:tcPr>
                  <w:tcW w:w="4683" w:type="dxa"/>
                </w:tcPr>
                <w:p w14:paraId="10077E04" w14:textId="77777777" w:rsidR="00A25885" w:rsidRPr="006102A2" w:rsidRDefault="00A25885" w:rsidP="00E31BE3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102A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Содержание защитного механизма</w:t>
                  </w:r>
                </w:p>
              </w:tc>
            </w:tr>
            <w:tr w:rsidR="00A25885" w:rsidRPr="00133E73" w14:paraId="0504FEF9" w14:textId="77777777" w:rsidTr="006102A2">
              <w:tc>
                <w:tcPr>
                  <w:tcW w:w="2728" w:type="dxa"/>
                </w:tcPr>
                <w:p w14:paraId="0B206483" w14:textId="03C6D300" w:rsidR="00A25885" w:rsidRPr="00212292" w:rsidRDefault="00A25885" w:rsidP="006202E7">
                  <w:pPr>
                    <w:pStyle w:val="a3"/>
                    <w:numPr>
                      <w:ilvl w:val="0"/>
                      <w:numId w:val="34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Сублимация</w:t>
                  </w:r>
                </w:p>
              </w:tc>
              <w:tc>
                <w:tcPr>
                  <w:tcW w:w="4683" w:type="dxa"/>
                </w:tcPr>
                <w:p w14:paraId="74BCAB4F" w14:textId="53EFE3F0" w:rsidR="00A25885" w:rsidRPr="00212292" w:rsidRDefault="00A25885" w:rsidP="006202E7">
                  <w:pPr>
                    <w:pStyle w:val="a3"/>
                    <w:numPr>
                      <w:ilvl w:val="0"/>
                      <w:numId w:val="35"/>
                    </w:numPr>
                    <w:ind w:left="465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Переход на более раннюю стадию развития</w:t>
                  </w:r>
                </w:p>
              </w:tc>
            </w:tr>
            <w:tr w:rsidR="00A25885" w:rsidRPr="00133E73" w14:paraId="5FD969A5" w14:textId="77777777" w:rsidTr="006102A2">
              <w:tc>
                <w:tcPr>
                  <w:tcW w:w="2728" w:type="dxa"/>
                </w:tcPr>
                <w:p w14:paraId="2BB640F1" w14:textId="2D4CBA3F" w:rsidR="00A25885" w:rsidRPr="00212292" w:rsidRDefault="00A25885" w:rsidP="006202E7">
                  <w:pPr>
                    <w:pStyle w:val="a3"/>
                    <w:numPr>
                      <w:ilvl w:val="0"/>
                      <w:numId w:val="34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Рационализация</w:t>
                  </w:r>
                </w:p>
              </w:tc>
              <w:tc>
                <w:tcPr>
                  <w:tcW w:w="4683" w:type="dxa"/>
                </w:tcPr>
                <w:p w14:paraId="09E63705" w14:textId="20AE2C41" w:rsidR="00A25885" w:rsidRPr="00212292" w:rsidRDefault="00A25885" w:rsidP="006202E7">
                  <w:pPr>
                    <w:pStyle w:val="a3"/>
                    <w:numPr>
                      <w:ilvl w:val="0"/>
                      <w:numId w:val="35"/>
                    </w:numPr>
                    <w:ind w:left="465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Поиск правдоподобных оправданий своих неудач</w:t>
                  </w:r>
                </w:p>
              </w:tc>
            </w:tr>
            <w:tr w:rsidR="00A25885" w:rsidRPr="00133E73" w14:paraId="32EC8E7F" w14:textId="77777777" w:rsidTr="006102A2">
              <w:tc>
                <w:tcPr>
                  <w:tcW w:w="2728" w:type="dxa"/>
                </w:tcPr>
                <w:p w14:paraId="32B6CCF0" w14:textId="59E48626" w:rsidR="00A25885" w:rsidRPr="00212292" w:rsidRDefault="00A25885" w:rsidP="006202E7">
                  <w:pPr>
                    <w:pStyle w:val="a3"/>
                    <w:numPr>
                      <w:ilvl w:val="0"/>
                      <w:numId w:val="34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Регрессия</w:t>
                  </w:r>
                </w:p>
              </w:tc>
              <w:tc>
                <w:tcPr>
                  <w:tcW w:w="4683" w:type="dxa"/>
                </w:tcPr>
                <w:p w14:paraId="29E0DF8B" w14:textId="229C7978" w:rsidR="00A25885" w:rsidRPr="00212292" w:rsidRDefault="005F2111" w:rsidP="006202E7">
                  <w:pPr>
                    <w:pStyle w:val="a3"/>
                    <w:numPr>
                      <w:ilvl w:val="0"/>
                      <w:numId w:val="35"/>
                    </w:numPr>
                    <w:ind w:left="465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Отвлечение инстинктивных влечений от своих первоначальных целей и объектов в сторону социально более значимых</w:t>
                  </w:r>
                </w:p>
              </w:tc>
            </w:tr>
            <w:tr w:rsidR="00A25885" w:rsidRPr="00133E73" w14:paraId="4A837D53" w14:textId="77777777" w:rsidTr="006102A2">
              <w:tc>
                <w:tcPr>
                  <w:tcW w:w="2728" w:type="dxa"/>
                </w:tcPr>
                <w:p w14:paraId="38235E0D" w14:textId="214BFC37" w:rsidR="00A25885" w:rsidRPr="00212292" w:rsidRDefault="00A25885" w:rsidP="006202E7">
                  <w:pPr>
                    <w:pStyle w:val="a3"/>
                    <w:numPr>
                      <w:ilvl w:val="0"/>
                      <w:numId w:val="34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Проекция</w:t>
                  </w:r>
                </w:p>
              </w:tc>
              <w:tc>
                <w:tcPr>
                  <w:tcW w:w="4683" w:type="dxa"/>
                </w:tcPr>
                <w:p w14:paraId="3FDBF03D" w14:textId="30C96123" w:rsidR="00A25885" w:rsidRPr="00212292" w:rsidRDefault="005F2111" w:rsidP="006202E7">
                  <w:pPr>
                    <w:pStyle w:val="a3"/>
                    <w:numPr>
                      <w:ilvl w:val="0"/>
                      <w:numId w:val="35"/>
                    </w:numPr>
                    <w:ind w:left="465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Приписывание св</w:t>
                  </w:r>
                  <w:r w:rsidR="005F4612"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212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их неприемлемых желаний другим</w:t>
                  </w:r>
                </w:p>
                <w:p w14:paraId="739C33FE" w14:textId="77777777" w:rsidR="006102A2" w:rsidRPr="00133E73" w:rsidRDefault="006102A2" w:rsidP="00212292">
                  <w:pPr>
                    <w:spacing w:line="120" w:lineRule="auto"/>
                    <w:ind w:left="465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16BC247" w14:textId="77777777" w:rsidR="00685FCD" w:rsidRPr="00133E73" w:rsidRDefault="00685FCD" w:rsidP="00685FCD">
            <w:pPr>
              <w:tabs>
                <w:tab w:val="left" w:pos="1134"/>
              </w:tabs>
              <w:suppressAutoHyphens/>
              <w:spacing w:after="0" w:line="240" w:lineRule="auto"/>
              <w:ind w:left="199" w:hanging="1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E08F191" w14:textId="77777777" w:rsidR="00685FCD" w:rsidRPr="00133E73" w:rsidRDefault="006102A2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В</w:t>
            </w:r>
          </w:p>
          <w:p w14:paraId="0827FE01" w14:textId="77777777" w:rsidR="00685FCD" w:rsidRPr="00133E73" w:rsidRDefault="006102A2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Б</w:t>
            </w:r>
          </w:p>
          <w:p w14:paraId="014813EE" w14:textId="77777777" w:rsidR="00685FCD" w:rsidRPr="00133E73" w:rsidRDefault="006102A2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А</w:t>
            </w:r>
          </w:p>
          <w:p w14:paraId="45314157" w14:textId="77777777" w:rsidR="00685FCD" w:rsidRPr="00133E73" w:rsidRDefault="00685FCD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4 Г</w:t>
            </w:r>
          </w:p>
        </w:tc>
      </w:tr>
      <w:tr w:rsidR="00E31BE3" w:rsidRPr="00133E73" w14:paraId="2337D6C5" w14:textId="77777777" w:rsidTr="00CF4570">
        <w:trPr>
          <w:trHeight w:val="142"/>
        </w:trPr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B450E05" w14:textId="77777777" w:rsidR="00E31BE3" w:rsidRPr="00F52004" w:rsidRDefault="00E31BE3" w:rsidP="00F5200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2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Пути развития психологической науки в России в советский и постсоветской периоды.</w:t>
            </w:r>
          </w:p>
        </w:tc>
      </w:tr>
      <w:tr w:rsidR="00685FCD" w:rsidRPr="00133E73" w14:paraId="17A04987" w14:textId="77777777" w:rsidTr="00CF4570">
        <w:trPr>
          <w:trHeight w:val="16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0370E45" w14:textId="77777777" w:rsidR="00685FCD" w:rsidRPr="00133E73" w:rsidRDefault="00685FCD" w:rsidP="00121192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B2B4A94" w14:textId="4B7A4D87" w:rsidR="00685FCD" w:rsidRPr="00133E73" w:rsidRDefault="0096425B" w:rsidP="00121192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7" w:type="dxa"/>
            <w:tcBorders>
              <w:top w:val="single" w:sz="4" w:space="0" w:color="auto"/>
              <w:bottom w:val="single" w:sz="4" w:space="0" w:color="auto"/>
            </w:tcBorders>
          </w:tcPr>
          <w:p w14:paraId="56D8DD9D" w14:textId="0EBC1D6E" w:rsidR="00685FCD" w:rsidRPr="00133E73" w:rsidRDefault="00F52004" w:rsidP="008072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122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212292" w:rsidRPr="002122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правильное </w:t>
            </w:r>
            <w:r w:rsidRPr="002122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между именами</w:t>
            </w:r>
            <w:r w:rsidR="00685FCD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ученых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FA3311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предметом их </w:t>
            </w:r>
            <w:r w:rsidR="008072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научных </w:t>
            </w:r>
            <w:r w:rsidR="00FA3311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интересов</w:t>
            </w:r>
            <w:r w:rsidR="00685FCD"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2"/>
              <w:gridCol w:w="4249"/>
            </w:tblGrid>
            <w:tr w:rsidR="005F2111" w:rsidRPr="00133E73" w14:paraId="3DF9C32F" w14:textId="77777777" w:rsidTr="00F52004">
              <w:tc>
                <w:tcPr>
                  <w:tcW w:w="3311" w:type="dxa"/>
                </w:tcPr>
                <w:p w14:paraId="58BAC5AC" w14:textId="77777777" w:rsidR="005F2111" w:rsidRPr="00F52004" w:rsidRDefault="005F2111" w:rsidP="00E31BE3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5200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Имя ученого </w:t>
                  </w:r>
                </w:p>
              </w:tc>
              <w:tc>
                <w:tcPr>
                  <w:tcW w:w="4403" w:type="dxa"/>
                </w:tcPr>
                <w:p w14:paraId="103E3812" w14:textId="09EEF9BE" w:rsidR="005F2111" w:rsidRPr="00F52004" w:rsidRDefault="00212292" w:rsidP="00E31BE3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F52004" w:rsidRPr="00F5200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  <w:t>Предмет интересов</w:t>
                  </w:r>
                </w:p>
              </w:tc>
            </w:tr>
            <w:tr w:rsidR="005F2111" w:rsidRPr="00133E73" w14:paraId="595EAFAB" w14:textId="77777777" w:rsidTr="00F52004">
              <w:tc>
                <w:tcPr>
                  <w:tcW w:w="3311" w:type="dxa"/>
                </w:tcPr>
                <w:p w14:paraId="31C1C834" w14:textId="23F38DCE" w:rsidR="005F2111" w:rsidRPr="00212292" w:rsidRDefault="005F2111" w:rsidP="006202E7">
                  <w:pPr>
                    <w:pStyle w:val="a3"/>
                    <w:numPr>
                      <w:ilvl w:val="0"/>
                      <w:numId w:val="36"/>
                    </w:numPr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И.П. Павлов</w:t>
                  </w:r>
                </w:p>
              </w:tc>
              <w:tc>
                <w:tcPr>
                  <w:tcW w:w="4403" w:type="dxa"/>
                </w:tcPr>
                <w:p w14:paraId="722A3C78" w14:textId="02641E2C" w:rsidR="005F2111" w:rsidRPr="00F52004" w:rsidRDefault="005F2111" w:rsidP="006202E7">
                  <w:pPr>
                    <w:pStyle w:val="a3"/>
                    <w:numPr>
                      <w:ilvl w:val="0"/>
                      <w:numId w:val="9"/>
                    </w:numPr>
                    <w:ind w:left="992" w:hanging="425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200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Объективная психология</w:t>
                  </w:r>
                </w:p>
              </w:tc>
            </w:tr>
            <w:tr w:rsidR="005F2111" w:rsidRPr="00133E73" w14:paraId="268C0B30" w14:textId="77777777" w:rsidTr="00F52004">
              <w:tc>
                <w:tcPr>
                  <w:tcW w:w="3311" w:type="dxa"/>
                </w:tcPr>
                <w:p w14:paraId="20861880" w14:textId="477D92F3" w:rsidR="005F2111" w:rsidRPr="00212292" w:rsidRDefault="00807235" w:rsidP="006202E7">
                  <w:pPr>
                    <w:pStyle w:val="a3"/>
                    <w:numPr>
                      <w:ilvl w:val="0"/>
                      <w:numId w:val="36"/>
                    </w:numPr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В.М. Бехтерев</w:t>
                  </w:r>
                </w:p>
              </w:tc>
              <w:tc>
                <w:tcPr>
                  <w:tcW w:w="4403" w:type="dxa"/>
                </w:tcPr>
                <w:p w14:paraId="5366B71F" w14:textId="416DB52F" w:rsidR="005F2111" w:rsidRPr="00F52004" w:rsidRDefault="005F2111" w:rsidP="006202E7">
                  <w:pPr>
                    <w:pStyle w:val="a3"/>
                    <w:numPr>
                      <w:ilvl w:val="0"/>
                      <w:numId w:val="9"/>
                    </w:numPr>
                    <w:ind w:left="992" w:hanging="425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200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Учение об условно-рефлекторной деятельности</w:t>
                  </w:r>
                </w:p>
              </w:tc>
            </w:tr>
            <w:tr w:rsidR="005F2111" w:rsidRPr="00133E73" w14:paraId="3DB2DC57" w14:textId="77777777" w:rsidTr="00F52004">
              <w:tc>
                <w:tcPr>
                  <w:tcW w:w="3311" w:type="dxa"/>
                </w:tcPr>
                <w:p w14:paraId="6595EBA1" w14:textId="6ABCEC69" w:rsidR="005F2111" w:rsidRPr="00212292" w:rsidRDefault="005F2111" w:rsidP="006202E7">
                  <w:pPr>
                    <w:pStyle w:val="a3"/>
                    <w:numPr>
                      <w:ilvl w:val="0"/>
                      <w:numId w:val="36"/>
                    </w:numPr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29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А.А. Ухтомский</w:t>
                  </w:r>
                </w:p>
              </w:tc>
              <w:tc>
                <w:tcPr>
                  <w:tcW w:w="4403" w:type="dxa"/>
                </w:tcPr>
                <w:p w14:paraId="437D6C5C" w14:textId="0721A4FC" w:rsidR="005F2111" w:rsidRPr="00F52004" w:rsidRDefault="005F2111" w:rsidP="006202E7">
                  <w:pPr>
                    <w:pStyle w:val="a3"/>
                    <w:numPr>
                      <w:ilvl w:val="0"/>
                      <w:numId w:val="9"/>
                    </w:numPr>
                    <w:ind w:left="992" w:hanging="425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200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Учение о доминанте</w:t>
                  </w:r>
                </w:p>
              </w:tc>
            </w:tr>
          </w:tbl>
          <w:p w14:paraId="11BBC40F" w14:textId="77777777" w:rsidR="00685FCD" w:rsidRPr="00133E73" w:rsidRDefault="00685FCD" w:rsidP="00685FCD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B5D2DBE" w14:textId="77777777" w:rsidR="00685FCD" w:rsidRPr="00133E73" w:rsidRDefault="00F5200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Б</w:t>
            </w:r>
          </w:p>
          <w:p w14:paraId="70B0B800" w14:textId="77777777" w:rsidR="00685FCD" w:rsidRPr="00133E73" w:rsidRDefault="00F52004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А</w:t>
            </w:r>
          </w:p>
          <w:p w14:paraId="468FBA15" w14:textId="77777777" w:rsidR="00685FCD" w:rsidRPr="00133E73" w:rsidRDefault="00685FCD" w:rsidP="002A3B6B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В</w:t>
            </w:r>
          </w:p>
          <w:p w14:paraId="12E288A1" w14:textId="77777777" w:rsidR="00685FCD" w:rsidRPr="00133E73" w:rsidRDefault="00685FCD" w:rsidP="00F5200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B318CFE" w14:textId="3DCA40B1" w:rsidR="00F52004" w:rsidRDefault="00F52004" w:rsidP="00E31B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D5958" w14:textId="06B6AF5B" w:rsidR="00211BDE" w:rsidRDefault="00211BDE" w:rsidP="007174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6FADB05" w14:textId="559E54D7" w:rsidR="00E31BE3" w:rsidRPr="00F52004" w:rsidRDefault="00211BDE" w:rsidP="007174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</w:t>
      </w:r>
      <w:r w:rsidR="00F52004" w:rsidRPr="00F52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АДАНИЯ </w:t>
      </w:r>
      <w:r w:rsidR="00CF6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ЗАКРЫТОГО ТИПА </w:t>
      </w:r>
      <w:r w:rsidR="00F52004" w:rsidRPr="00F52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F52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УСТАНОВЛЕНИЕ ПОСЛЕДОВАТЕЛЬНОСТИ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7280"/>
        <w:gridCol w:w="1127"/>
      </w:tblGrid>
      <w:tr w:rsidR="00685FCD" w:rsidRPr="00133E73" w14:paraId="3415DE13" w14:textId="77777777" w:rsidTr="00591A25">
        <w:trPr>
          <w:cantSplit/>
          <w:trHeight w:val="1345"/>
        </w:trPr>
        <w:tc>
          <w:tcPr>
            <w:tcW w:w="937" w:type="dxa"/>
            <w:textDirection w:val="btLr"/>
            <w:vAlign w:val="center"/>
          </w:tcPr>
          <w:p w14:paraId="50B11446" w14:textId="77777777" w:rsidR="00685FCD" w:rsidRPr="00133E73" w:rsidRDefault="00685FCD" w:rsidP="00F5200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7280" w:type="dxa"/>
          </w:tcPr>
          <w:p w14:paraId="3463A9E1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78FE84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C90FBB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666D437C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8C2E1FD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376456A4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7" w:type="dxa"/>
          </w:tcPr>
          <w:p w14:paraId="1F5CA01B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76ED12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071AD65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E31BE3" w:rsidRPr="00133E73" w14:paraId="6D71C430" w14:textId="77777777" w:rsidTr="00591A2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5F54556" w14:textId="77777777" w:rsidR="00E31BE3" w:rsidRPr="00591A25" w:rsidRDefault="00E31BE3" w:rsidP="00591A25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История психологии как науки. Методологические и теоретические проблемы исто</w:t>
            </w:r>
            <w:r w:rsid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риографии психологической науки</w:t>
            </w:r>
          </w:p>
        </w:tc>
      </w:tr>
      <w:tr w:rsidR="00685FCD" w:rsidRPr="00133E73" w14:paraId="5F0F1AA0" w14:textId="77777777" w:rsidTr="00591A25">
        <w:tc>
          <w:tcPr>
            <w:tcW w:w="937" w:type="dxa"/>
          </w:tcPr>
          <w:p w14:paraId="40805E5F" w14:textId="77777777" w:rsidR="00685FCD" w:rsidRPr="00133E73" w:rsidRDefault="00685FCD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7B142F2" w14:textId="52A07A6B" w:rsidR="00685FCD" w:rsidRPr="00133E73" w:rsidRDefault="00211BDE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80" w:type="dxa"/>
          </w:tcPr>
          <w:p w14:paraId="06620EFE" w14:textId="0927E3ED" w:rsidR="00685FCD" w:rsidRPr="00133E73" w:rsidRDefault="00685FCD" w:rsidP="00E3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1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Выстроите в хронологическом порядке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предмета психологии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07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контексте ста</w:t>
            </w:r>
            <w:r w:rsidR="0040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новления психологии как науки)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AE5C7EA" w14:textId="7972E52C" w:rsidR="00685FCD" w:rsidRPr="00133E73" w:rsidRDefault="00807235" w:rsidP="006202E7">
            <w:pPr>
              <w:numPr>
                <w:ilvl w:val="0"/>
                <w:numId w:val="37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сознание</w:t>
            </w:r>
          </w:p>
          <w:p w14:paraId="5C334B33" w14:textId="5407397E" w:rsidR="00685FCD" w:rsidRPr="00133E73" w:rsidRDefault="00807235" w:rsidP="006202E7">
            <w:pPr>
              <w:numPr>
                <w:ilvl w:val="0"/>
                <w:numId w:val="37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</w:t>
            </w:r>
          </w:p>
          <w:p w14:paraId="36D8D2A6" w14:textId="78392313" w:rsidR="00685FCD" w:rsidRPr="00133E73" w:rsidRDefault="00807235" w:rsidP="006202E7">
            <w:pPr>
              <w:numPr>
                <w:ilvl w:val="0"/>
                <w:numId w:val="37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душа</w:t>
            </w:r>
          </w:p>
        </w:tc>
        <w:tc>
          <w:tcPr>
            <w:tcW w:w="1127" w:type="dxa"/>
          </w:tcPr>
          <w:p w14:paraId="3715EC18" w14:textId="77777777" w:rsidR="00685FCD" w:rsidRPr="00133E73" w:rsidRDefault="00685FCD" w:rsidP="00F5200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3, 1, 2</w:t>
            </w:r>
          </w:p>
        </w:tc>
      </w:tr>
      <w:tr w:rsidR="00E31BE3" w:rsidRPr="00133E73" w14:paraId="20A6A73D" w14:textId="77777777" w:rsidTr="00591A25">
        <w:trPr>
          <w:trHeight w:val="142"/>
        </w:trPr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7D5805" w14:textId="77777777" w:rsidR="00E31BE3" w:rsidRPr="00591A25" w:rsidRDefault="00E31BE3" w:rsidP="00591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Психологические учения XVII в. Психология ХVIII - первой половины ХIХ ве</w:t>
            </w:r>
            <w:r w:rsid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(Англия, Франция, Германия)</w:t>
            </w:r>
          </w:p>
        </w:tc>
      </w:tr>
      <w:tr w:rsidR="00685FCD" w:rsidRPr="00133E73" w14:paraId="0ABBA284" w14:textId="77777777" w:rsidTr="00591A25">
        <w:trPr>
          <w:trHeight w:val="16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346A8675" w14:textId="77777777" w:rsidR="00685FCD" w:rsidRPr="00133E73" w:rsidRDefault="00685FCD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5B5124A" w14:textId="5F8A44E0" w:rsidR="00685FCD" w:rsidRPr="00133E73" w:rsidRDefault="00211BDE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80" w:type="dxa"/>
            <w:tcBorders>
              <w:top w:val="single" w:sz="4" w:space="0" w:color="auto"/>
              <w:bottom w:val="single" w:sz="4" w:space="0" w:color="auto"/>
            </w:tcBorders>
          </w:tcPr>
          <w:p w14:paraId="3E8B8E47" w14:textId="5A0D7B2D" w:rsidR="00555240" w:rsidRDefault="00211BDE" w:rsidP="0021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Укажите правильную</w:t>
            </w:r>
            <w:r w:rsidR="00685FCD" w:rsidRPr="00211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последовательность</w:t>
            </w:r>
            <w:r w:rsidR="00555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этапов работы человеческого организма в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представлениями Р. Декарта</w:t>
            </w:r>
            <w:r w:rsidR="00555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ADE1B21" w14:textId="41DF0867" w:rsidR="00685FCD" w:rsidRPr="00211BDE" w:rsidRDefault="00685FCD" w:rsidP="006202E7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369" w:hanging="3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импульсы воздейст</w:t>
            </w:r>
            <w:r w:rsidR="0040286D"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вуют на окончания нервных нитей</w:t>
            </w:r>
          </w:p>
          <w:p w14:paraId="05C37298" w14:textId="1E5629AB" w:rsidR="00685FCD" w:rsidRPr="00211BDE" w:rsidRDefault="00685FCD" w:rsidP="006202E7">
            <w:pPr>
              <w:pStyle w:val="a3"/>
              <w:numPr>
                <w:ilvl w:val="0"/>
                <w:numId w:val="38"/>
              </w:numPr>
              <w:tabs>
                <w:tab w:val="left" w:pos="337"/>
              </w:tabs>
              <w:spacing w:after="0" w:line="240" w:lineRule="auto"/>
              <w:ind w:left="369" w:hanging="3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открывают клап</w:t>
            </w:r>
            <w:r w:rsidR="0040286D"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аны, соединяющие мозг с нервами</w:t>
            </w:r>
          </w:p>
          <w:p w14:paraId="360FEE23" w14:textId="3A8180D0" w:rsidR="00685FCD" w:rsidRPr="00211BDE" w:rsidRDefault="00685FCD" w:rsidP="006202E7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369" w:hanging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клапаны из мозга к мышцам поступают «животные </w:t>
            </w:r>
            <w:r w:rsidR="0040286D"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духи»</w:t>
            </w:r>
          </w:p>
          <w:p w14:paraId="1C2F820B" w14:textId="00AFA3B2" w:rsidR="00685FCD" w:rsidRPr="00211BDE" w:rsidRDefault="0040286D" w:rsidP="006202E7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369" w:hanging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1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вызывают реакцию мышц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659CA4DA" w14:textId="77777777" w:rsidR="00685FCD" w:rsidRPr="00133E73" w:rsidRDefault="00685FCD" w:rsidP="00F5200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1, 2, 3, 4</w:t>
            </w:r>
          </w:p>
          <w:p w14:paraId="456D3CA0" w14:textId="77777777" w:rsidR="00685FCD" w:rsidRPr="00133E73" w:rsidRDefault="00685FCD" w:rsidP="00F5200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1BE3" w:rsidRPr="00133E73" w14:paraId="19E19118" w14:textId="77777777" w:rsidTr="00591A25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B565401" w14:textId="77777777" w:rsidR="00E31BE3" w:rsidRPr="00591A25" w:rsidRDefault="00E31BE3" w:rsidP="00591A25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Общая характеристика кризиса в психологии. Бихевиоризм как</w:t>
            </w:r>
            <w:r w:rsid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новое направление в психологии</w:t>
            </w:r>
          </w:p>
        </w:tc>
      </w:tr>
      <w:tr w:rsidR="00685FCD" w:rsidRPr="00133E73" w14:paraId="37053445" w14:textId="77777777" w:rsidTr="00591A25">
        <w:trPr>
          <w:trHeight w:val="15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7D87FA51" w14:textId="77777777" w:rsidR="00685FCD" w:rsidRPr="00133E73" w:rsidRDefault="00685FCD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49AE2E5" w14:textId="53FFBF1D" w:rsidR="00685FCD" w:rsidRPr="00133E73" w:rsidRDefault="00211BDE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685FC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80" w:type="dxa"/>
            <w:tcBorders>
              <w:top w:val="single" w:sz="4" w:space="0" w:color="auto"/>
              <w:bottom w:val="single" w:sz="4" w:space="0" w:color="auto"/>
            </w:tcBorders>
          </w:tcPr>
          <w:p w14:paraId="24FF5392" w14:textId="5FBCE7B2" w:rsidR="00685FCD" w:rsidRPr="00133E73" w:rsidRDefault="00685FCD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1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Расположите по порядку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  <w:r w:rsidR="00C8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организма относительно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 </w:t>
            </w:r>
            <w:r w:rsidR="00C80E0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«ситуация-реакция»</w:t>
            </w:r>
            <w:r w:rsidR="00C8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взглядам Э.</w:t>
            </w:r>
            <w:r w:rsidR="00E6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Торндайка</w:t>
            </w:r>
          </w:p>
          <w:p w14:paraId="7235BC7C" w14:textId="6801DE26" w:rsidR="00685FCD" w:rsidRPr="00133E73" w:rsidRDefault="00685FCD" w:rsidP="006202E7">
            <w:pPr>
              <w:numPr>
                <w:ilvl w:val="0"/>
                <w:numId w:val="39"/>
              </w:numPr>
              <w:tabs>
                <w:tab w:val="left" w:pos="369"/>
              </w:tabs>
              <w:spacing w:after="0" w:line="240" w:lineRule="auto"/>
              <w:ind w:hanging="78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организм противостои</w:t>
            </w:r>
            <w:r w:rsidR="0040286D">
              <w:rPr>
                <w:rFonts w:ascii="Times New Roman" w:eastAsia="Calibri" w:hAnsi="Times New Roman" w:cs="Times New Roman"/>
                <w:sz w:val="24"/>
                <w:szCs w:val="24"/>
              </w:rPr>
              <w:t>т проблемной ситуации как целое</w:t>
            </w:r>
          </w:p>
          <w:p w14:paraId="128CE6F2" w14:textId="7451586C" w:rsidR="00685FCD" w:rsidRPr="00133E73" w:rsidRDefault="00685FCD" w:rsidP="006202E7">
            <w:pPr>
              <w:numPr>
                <w:ilvl w:val="0"/>
                <w:numId w:val="39"/>
              </w:numPr>
              <w:tabs>
                <w:tab w:val="left" w:pos="369"/>
              </w:tabs>
              <w:spacing w:after="0" w:line="240" w:lineRule="auto"/>
              <w:ind w:hanging="78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организм акт</w:t>
            </w:r>
            <w:r w:rsidR="0040286D">
              <w:rPr>
                <w:rFonts w:ascii="Times New Roman" w:eastAsia="Calibri" w:hAnsi="Times New Roman" w:cs="Times New Roman"/>
                <w:sz w:val="24"/>
                <w:szCs w:val="24"/>
              </w:rPr>
              <w:t>ивно действует в поисках выбора</w:t>
            </w:r>
          </w:p>
          <w:p w14:paraId="42849C2B" w14:textId="35D6CE34" w:rsidR="00685FCD" w:rsidRPr="00133E73" w:rsidRDefault="00685FCD" w:rsidP="006202E7">
            <w:pPr>
              <w:numPr>
                <w:ilvl w:val="0"/>
                <w:numId w:val="39"/>
              </w:numPr>
              <w:tabs>
                <w:tab w:val="left" w:pos="369"/>
              </w:tabs>
              <w:spacing w:after="0" w:line="240" w:lineRule="auto"/>
              <w:ind w:hanging="78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пр</w:t>
            </w:r>
            <w:r w:rsidR="0040286D">
              <w:rPr>
                <w:rFonts w:ascii="Times New Roman" w:eastAsia="Calibri" w:hAnsi="Times New Roman" w:cs="Times New Roman"/>
                <w:sz w:val="24"/>
                <w:szCs w:val="24"/>
              </w:rPr>
              <w:t>облемной ситуации для организма</w:t>
            </w:r>
          </w:p>
          <w:p w14:paraId="7467F7AF" w14:textId="4B8A9072" w:rsidR="00685FCD" w:rsidRPr="00133E73" w:rsidRDefault="00685FCD" w:rsidP="006202E7">
            <w:pPr>
              <w:numPr>
                <w:ilvl w:val="0"/>
                <w:numId w:val="39"/>
              </w:numPr>
              <w:tabs>
                <w:tab w:val="left" w:pos="369"/>
              </w:tabs>
              <w:spacing w:after="0" w:line="240" w:lineRule="auto"/>
              <w:ind w:hanging="78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органи</w:t>
            </w:r>
            <w:r w:rsidR="0040286D">
              <w:rPr>
                <w:rFonts w:ascii="Times New Roman" w:eastAsia="Calibri" w:hAnsi="Times New Roman" w:cs="Times New Roman"/>
                <w:sz w:val="24"/>
                <w:szCs w:val="24"/>
              </w:rPr>
              <w:t>зм выучивается путем упражнения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395DB26" w14:textId="77777777" w:rsidR="00685FCD" w:rsidRPr="00133E73" w:rsidRDefault="00685FCD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3, 1, 2, 4</w:t>
            </w:r>
          </w:p>
        </w:tc>
      </w:tr>
      <w:tr w:rsidR="00E31BE3" w:rsidRPr="00133E73" w14:paraId="39AEC008" w14:textId="77777777" w:rsidTr="00591A25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DB31162" w14:textId="77777777" w:rsidR="00E31BE3" w:rsidRPr="00591A25" w:rsidRDefault="00E31BE3" w:rsidP="00591A25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Гештальтпсихология. Глубинная психология З.</w:t>
            </w:r>
            <w:r w:rsidR="008E7F17"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Фрейда. Описательная и понимающая психология.</w:t>
            </w:r>
          </w:p>
        </w:tc>
      </w:tr>
      <w:tr w:rsidR="0011571A" w:rsidRPr="00133E73" w14:paraId="3163F2C4" w14:textId="77777777" w:rsidTr="00591A25">
        <w:trPr>
          <w:trHeight w:val="18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0009CE2C" w14:textId="77777777" w:rsidR="0011571A" w:rsidRPr="00133E73" w:rsidRDefault="0011571A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3372A9B" w14:textId="4F657E51" w:rsidR="0011571A" w:rsidRPr="00133E73" w:rsidRDefault="00211BDE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1571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80" w:type="dxa"/>
            <w:tcBorders>
              <w:top w:val="single" w:sz="4" w:space="0" w:color="auto"/>
              <w:bottom w:val="single" w:sz="4" w:space="0" w:color="auto"/>
            </w:tcBorders>
          </w:tcPr>
          <w:p w14:paraId="466A2DC3" w14:textId="2AFD1E6E" w:rsidR="0011571A" w:rsidRPr="00133E73" w:rsidRDefault="0011571A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Расположите стадии психосексуального развития ребенка в порядке </w:t>
            </w:r>
            <w:r w:rsidR="0040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="0040286D" w:rsidRPr="00784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в онтогенезе личности</w:t>
            </w:r>
            <w:r w:rsidRPr="00784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26A74D6" w14:textId="51E322DC" w:rsidR="0011571A" w:rsidRPr="00133E73" w:rsidRDefault="00633CC4" w:rsidP="006202E7">
            <w:pPr>
              <w:numPr>
                <w:ilvl w:val="0"/>
                <w:numId w:val="40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анальная</w:t>
            </w:r>
          </w:p>
          <w:p w14:paraId="79112C0D" w14:textId="433B5AA5" w:rsidR="0011571A" w:rsidRPr="00133E73" w:rsidRDefault="00633CC4" w:rsidP="006202E7">
            <w:pPr>
              <w:numPr>
                <w:ilvl w:val="0"/>
                <w:numId w:val="40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латентная</w:t>
            </w:r>
          </w:p>
          <w:p w14:paraId="22D3E7BC" w14:textId="593CB2A7" w:rsidR="0011571A" w:rsidRPr="00133E73" w:rsidRDefault="00633CC4" w:rsidP="006202E7">
            <w:pPr>
              <w:numPr>
                <w:ilvl w:val="0"/>
                <w:numId w:val="40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оральная</w:t>
            </w:r>
          </w:p>
          <w:p w14:paraId="366DD843" w14:textId="0677CE90" w:rsidR="0011571A" w:rsidRPr="00133E73" w:rsidRDefault="00633CC4" w:rsidP="006202E7">
            <w:pPr>
              <w:numPr>
                <w:ilvl w:val="0"/>
                <w:numId w:val="40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фаллическая</w:t>
            </w:r>
          </w:p>
          <w:p w14:paraId="2F0E4853" w14:textId="279FC01D" w:rsidR="0011571A" w:rsidRPr="00133E73" w:rsidRDefault="00633CC4" w:rsidP="006202E7">
            <w:pPr>
              <w:numPr>
                <w:ilvl w:val="0"/>
                <w:numId w:val="40"/>
              </w:numPr>
              <w:spacing w:after="0" w:line="240" w:lineRule="auto"/>
              <w:ind w:left="369" w:hanging="3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генитальная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1F964A7" w14:textId="7512C0C8" w:rsidR="0011571A" w:rsidRPr="00133E73" w:rsidRDefault="0011571A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3, 1, 4,</w:t>
            </w:r>
          </w:p>
          <w:p w14:paraId="679745F7" w14:textId="77777777" w:rsidR="0011571A" w:rsidRPr="00133E73" w:rsidRDefault="0011571A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2, 5</w:t>
            </w:r>
          </w:p>
        </w:tc>
      </w:tr>
      <w:tr w:rsidR="00E31BE3" w:rsidRPr="00133E73" w14:paraId="5CC1D162" w14:textId="77777777" w:rsidTr="00591A25">
        <w:trPr>
          <w:trHeight w:val="127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2652178" w14:textId="77777777" w:rsidR="00E31BE3" w:rsidRPr="00591A25" w:rsidRDefault="00E31BE3" w:rsidP="00591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Школы гуманистической, экзистенциальной, когнитивной и генетической психологии.</w:t>
            </w:r>
          </w:p>
        </w:tc>
      </w:tr>
      <w:tr w:rsidR="0011571A" w:rsidRPr="00133E73" w14:paraId="08FB1948" w14:textId="77777777" w:rsidTr="00591A25">
        <w:trPr>
          <w:trHeight w:val="142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128A7FCF" w14:textId="77777777" w:rsidR="0011571A" w:rsidRPr="00133E73" w:rsidRDefault="0011571A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="00304A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655EE8E" w14:textId="4E2DA8A1" w:rsidR="0011571A" w:rsidRPr="00133E73" w:rsidRDefault="00211BDE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1571A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80" w:type="dxa"/>
            <w:tcBorders>
              <w:top w:val="single" w:sz="4" w:space="0" w:color="auto"/>
              <w:bottom w:val="single" w:sz="4" w:space="0" w:color="auto"/>
            </w:tcBorders>
          </w:tcPr>
          <w:p w14:paraId="09ADACEF" w14:textId="77777777" w:rsidR="0011571A" w:rsidRPr="00133E73" w:rsidRDefault="0011571A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по порядку (от низших к высшим) потребности человека, по мнению сторонников гуманистической психологии:</w:t>
            </w:r>
          </w:p>
          <w:p w14:paraId="66CFFD27" w14:textId="5C74D459" w:rsidR="0011571A" w:rsidRPr="00133E73" w:rsidRDefault="0011571A" w:rsidP="006202E7">
            <w:pPr>
              <w:numPr>
                <w:ilvl w:val="0"/>
                <w:numId w:val="41"/>
              </w:numPr>
              <w:tabs>
                <w:tab w:val="left" w:pos="369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потребность в любви и </w:t>
            </w:r>
            <w:r w:rsidR="008511EF">
              <w:rPr>
                <w:rFonts w:ascii="Times New Roman" w:eastAsia="Calibri" w:hAnsi="Times New Roman" w:cs="Times New Roman"/>
                <w:sz w:val="24"/>
                <w:szCs w:val="24"/>
              </w:rPr>
              <w:t>принадлежности</w:t>
            </w:r>
          </w:p>
          <w:p w14:paraId="542FA113" w14:textId="604B312B" w:rsidR="0011571A" w:rsidRPr="00133E73" w:rsidRDefault="008511EF" w:rsidP="006202E7">
            <w:pPr>
              <w:numPr>
                <w:ilvl w:val="0"/>
                <w:numId w:val="41"/>
              </w:numPr>
              <w:tabs>
                <w:tab w:val="left" w:pos="369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 в безопасности</w:t>
            </w:r>
          </w:p>
          <w:p w14:paraId="424342EC" w14:textId="146B4046" w:rsidR="0011571A" w:rsidRPr="00133E73" w:rsidRDefault="008511EF" w:rsidP="006202E7">
            <w:pPr>
              <w:numPr>
                <w:ilvl w:val="0"/>
                <w:numId w:val="41"/>
              </w:numPr>
              <w:tabs>
                <w:tab w:val="left" w:pos="369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физиологические потребности</w:t>
            </w:r>
          </w:p>
          <w:p w14:paraId="296B3C97" w14:textId="4F00297C" w:rsidR="0011571A" w:rsidRPr="00133E73" w:rsidRDefault="008511EF" w:rsidP="006202E7">
            <w:pPr>
              <w:numPr>
                <w:ilvl w:val="0"/>
                <w:numId w:val="41"/>
              </w:numPr>
              <w:tabs>
                <w:tab w:val="left" w:pos="369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 в уважении</w:t>
            </w:r>
          </w:p>
          <w:p w14:paraId="12003311" w14:textId="5AE1599D" w:rsidR="0011571A" w:rsidRPr="00133E73" w:rsidRDefault="008511EF" w:rsidP="006202E7">
            <w:pPr>
              <w:numPr>
                <w:ilvl w:val="0"/>
                <w:numId w:val="41"/>
              </w:numPr>
              <w:tabs>
                <w:tab w:val="left" w:pos="369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 в самоактуализации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2CB3CE39" w14:textId="77777777" w:rsidR="0011571A" w:rsidRPr="00133E73" w:rsidRDefault="0011571A" w:rsidP="00211BD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3, 2, 1, 4, 5</w:t>
            </w:r>
          </w:p>
        </w:tc>
      </w:tr>
    </w:tbl>
    <w:p w14:paraId="240597F4" w14:textId="676FFBFD" w:rsidR="00591A25" w:rsidRDefault="00591A25" w:rsidP="00E31B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33958" w14:textId="3884141D" w:rsidR="00E31BE3" w:rsidRPr="00591A25" w:rsidRDefault="00591A25" w:rsidP="0073469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1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ЗАДАНИЯ </w:t>
      </w:r>
      <w:r w:rsidR="00734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ОТКРЫТОГО ТИПА </w:t>
      </w:r>
      <w:r w:rsidRPr="00591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ДОПОЛНЕНИЕ К КОНТЕКСТУ/</w:t>
      </w:r>
      <w:r w:rsidR="00734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1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 ПРАВИЛЬНОГО ОТВЕТА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"/>
        <w:gridCol w:w="5692"/>
        <w:gridCol w:w="2765"/>
      </w:tblGrid>
      <w:tr w:rsidR="00E31BE3" w:rsidRPr="00133E73" w14:paraId="4F7E7B32" w14:textId="77777777" w:rsidTr="00657393">
        <w:trPr>
          <w:cantSplit/>
          <w:trHeight w:val="1835"/>
        </w:trPr>
        <w:tc>
          <w:tcPr>
            <w:tcW w:w="907" w:type="dxa"/>
            <w:textDirection w:val="btLr"/>
            <w:vAlign w:val="center"/>
          </w:tcPr>
          <w:p w14:paraId="61DBA64E" w14:textId="77777777" w:rsidR="00E31BE3" w:rsidRPr="00133E73" w:rsidRDefault="00E31BE3" w:rsidP="00561CC8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6034" w:type="dxa"/>
          </w:tcPr>
          <w:p w14:paraId="4287E729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BBEE27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AC3B57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6D451C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2403" w:type="dxa"/>
          </w:tcPr>
          <w:p w14:paraId="1B01081C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1A0D1D9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19F23BC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2ABC17" w14:textId="77777777" w:rsidR="00E31BE3" w:rsidRPr="00133E73" w:rsidRDefault="00D56608" w:rsidP="00E31BE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E31BE3" w:rsidRPr="00133E73" w14:paraId="0972E273" w14:textId="77777777" w:rsidTr="0065739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24919E3" w14:textId="77777777" w:rsidR="00E31BE3" w:rsidRPr="00371F91" w:rsidRDefault="00E31BE3" w:rsidP="00371F9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История психологии как науки. Методологические и теоретические проблемы исто</w:t>
            </w:r>
            <w:r w:rsid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риографии психологической науки</w:t>
            </w:r>
          </w:p>
        </w:tc>
      </w:tr>
      <w:tr w:rsidR="00E31BE3" w:rsidRPr="00133E73" w14:paraId="1297AE45" w14:textId="77777777" w:rsidTr="00657393">
        <w:trPr>
          <w:trHeight w:val="847"/>
        </w:trPr>
        <w:tc>
          <w:tcPr>
            <w:tcW w:w="907" w:type="dxa"/>
            <w:tcBorders>
              <w:bottom w:val="single" w:sz="4" w:space="0" w:color="auto"/>
            </w:tcBorders>
          </w:tcPr>
          <w:p w14:paraId="1766061C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00519B8" w14:textId="3E7C9F41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bottom w:val="single" w:sz="4" w:space="0" w:color="auto"/>
            </w:tcBorders>
          </w:tcPr>
          <w:p w14:paraId="5C322ADD" w14:textId="1974299E" w:rsidR="0040286D" w:rsidRPr="0040286D" w:rsidRDefault="0073469F" w:rsidP="00E6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23E08961" w14:textId="6A52B04F" w:rsidR="00E31BE3" w:rsidRDefault="0040286D" w:rsidP="00734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етод </w:t>
            </w:r>
            <w:r w:rsidR="002F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психологии, который заключается в беседе по заранее определенному плану</w:t>
            </w:r>
            <w:r w:rsidR="002F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</w:t>
            </w:r>
            <w:r w:rsidR="00734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1EB86E81" w14:textId="105EE76A" w:rsidR="0073469F" w:rsidRPr="00133E73" w:rsidRDefault="0073469F" w:rsidP="0073469F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2474095B" w14:textId="77777777" w:rsidR="00E31BE3" w:rsidRPr="00133E73" w:rsidRDefault="00E31BE3" w:rsidP="00E31BE3">
            <w:pPr>
              <w:tabs>
                <w:tab w:val="left" w:pos="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 </w:t>
            </w:r>
            <w:r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или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интервьюирование</w:t>
            </w:r>
          </w:p>
        </w:tc>
      </w:tr>
      <w:tr w:rsidR="00E31BE3" w:rsidRPr="00133E73" w14:paraId="57740F1C" w14:textId="77777777" w:rsidTr="00657393">
        <w:trPr>
          <w:trHeight w:val="210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005481C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5AC391B" w14:textId="31E25D16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</w:tcBorders>
          </w:tcPr>
          <w:p w14:paraId="7B179FF7" w14:textId="7A7C201D" w:rsidR="002F1E5C" w:rsidRPr="0073469F" w:rsidRDefault="0073469F" w:rsidP="002F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305DFF07" w14:textId="77777777" w:rsidR="00E31BE3" w:rsidRDefault="002F1E5C" w:rsidP="002F1E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основании </w:t>
            </w:r>
            <w:r w:rsidR="00734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определяются этапы становления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психологической мысли.</w:t>
            </w:r>
          </w:p>
          <w:p w14:paraId="5460BACB" w14:textId="7239D99B" w:rsidR="0073469F" w:rsidRPr="00133E73" w:rsidRDefault="0073469F" w:rsidP="0073469F">
            <w:pPr>
              <w:spacing w:after="0"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1DEAE586" w14:textId="77777777" w:rsidR="00E31BE3" w:rsidRPr="00133E73" w:rsidRDefault="00E31BE3" w:rsidP="006573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="00C83826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</w:t>
            </w:r>
            <w:r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или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предмета</w:t>
            </w:r>
          </w:p>
        </w:tc>
      </w:tr>
      <w:tr w:rsidR="00E31BE3" w:rsidRPr="00133E73" w14:paraId="0244E740" w14:textId="77777777" w:rsidTr="0065739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747F50" w14:textId="77777777" w:rsidR="00E31BE3" w:rsidRPr="00371F91" w:rsidRDefault="00E31BE3" w:rsidP="0037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Развитие психологических идей в Средние века и эпоху Возрождения. Завершение этапа развития пс</w:t>
            </w:r>
            <w:r w:rsid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ихологии в рамках учения о душе</w:t>
            </w:r>
          </w:p>
        </w:tc>
      </w:tr>
      <w:tr w:rsidR="00E31BE3" w:rsidRPr="00133E73" w14:paraId="15F36799" w14:textId="77777777" w:rsidTr="00657393">
        <w:trPr>
          <w:trHeight w:val="285"/>
        </w:trPr>
        <w:tc>
          <w:tcPr>
            <w:tcW w:w="907" w:type="dxa"/>
            <w:tcBorders>
              <w:bottom w:val="single" w:sz="4" w:space="0" w:color="auto"/>
            </w:tcBorders>
          </w:tcPr>
          <w:p w14:paraId="286824CB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E584F79" w14:textId="667FFF7D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bottom w:val="single" w:sz="4" w:space="0" w:color="auto"/>
            </w:tcBorders>
          </w:tcPr>
          <w:p w14:paraId="5CEDA9A0" w14:textId="0BA15AF5" w:rsidR="00561CC8" w:rsidRPr="00561CC8" w:rsidRDefault="0073469F" w:rsidP="00E31BE3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утверждение</w:t>
            </w:r>
          </w:p>
          <w:p w14:paraId="14FEA99D" w14:textId="6147AD9E" w:rsidR="00E31BE3" w:rsidRDefault="00561CC8" w:rsidP="0073469F">
            <w:pPr>
              <w:shd w:val="clear" w:color="auto" w:fill="FFFFFF"/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71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у</w:t>
            </w:r>
            <w:r w:rsidR="00734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чению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 Аквинского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душа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734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9142B5" w14:textId="2246E652" w:rsidR="00E60EB7" w:rsidRPr="00133E73" w:rsidRDefault="00E60EB7" w:rsidP="0073469F">
            <w:pPr>
              <w:shd w:val="clear" w:color="auto" w:fill="FFFFFF"/>
              <w:spacing w:after="0" w:line="12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73B8DC96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бессмертна </w:t>
            </w:r>
            <w:r w:rsidR="00C83826"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ИЛИ</w:t>
            </w:r>
            <w:r w:rsidR="00C83826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душа независима от тела</w:t>
            </w:r>
          </w:p>
        </w:tc>
      </w:tr>
      <w:tr w:rsidR="00E31BE3" w:rsidRPr="00133E73" w14:paraId="1E69633E" w14:textId="77777777" w:rsidTr="00657393">
        <w:trPr>
          <w:trHeight w:val="255"/>
        </w:trPr>
        <w:tc>
          <w:tcPr>
            <w:tcW w:w="907" w:type="dxa"/>
            <w:tcBorders>
              <w:top w:val="single" w:sz="4" w:space="0" w:color="auto"/>
            </w:tcBorders>
          </w:tcPr>
          <w:p w14:paraId="35DA0ADC" w14:textId="77777777" w:rsidR="00E31BE3" w:rsidRPr="008511EF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  <w:r w:rsidR="00561CC8"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8DF6F32" w14:textId="014AEC37" w:rsidR="00121192" w:rsidRPr="008511EF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</w:tcBorders>
          </w:tcPr>
          <w:p w14:paraId="12DC4D2A" w14:textId="51BEDF43" w:rsidR="0004078F" w:rsidRPr="008511EF" w:rsidRDefault="00657393" w:rsidP="00191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48938C7A" w14:textId="7AB9DCEA" w:rsidR="008511EF" w:rsidRPr="008511EF" w:rsidRDefault="008511EF" w:rsidP="00657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противов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схоластике в конце ____________</w:t>
            </w: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начала складывается методология, основанная на опытном подходе. </w:t>
            </w:r>
          </w:p>
          <w:p w14:paraId="2C732CA6" w14:textId="508E33DD" w:rsidR="00E60EB7" w:rsidRPr="008511EF" w:rsidRDefault="00E60EB7" w:rsidP="00657393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5984BA0A" w14:textId="3792BC86" w:rsidR="00E31BE3" w:rsidRPr="008511EF" w:rsidRDefault="00E31BE3" w:rsidP="00E31B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11EF"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  <w:r w:rsidRPr="0085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  <w:p w14:paraId="53E1F463" w14:textId="77777777" w:rsidR="00E31BE3" w:rsidRPr="008511EF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BE3" w:rsidRPr="00133E73" w14:paraId="42C1A518" w14:textId="77777777" w:rsidTr="00657393">
        <w:trPr>
          <w:trHeight w:val="150"/>
        </w:trPr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10FCDE" w14:textId="77777777" w:rsidR="00E31BE3" w:rsidRPr="00371F91" w:rsidRDefault="00E31BE3" w:rsidP="0037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Психологические учения XVII в. Психология ХVIII - первой половины ХIХ ве</w:t>
            </w:r>
            <w:r w:rsidR="00371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(Англия, Франция, Германия)</w:t>
            </w:r>
          </w:p>
        </w:tc>
      </w:tr>
      <w:tr w:rsidR="00E31BE3" w:rsidRPr="00133E73" w14:paraId="1C5D337C" w14:textId="77777777" w:rsidTr="00657393">
        <w:trPr>
          <w:trHeight w:val="180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9E75865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B36E9E4" w14:textId="32B52CF8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64B7A971" w14:textId="7D101556" w:rsidR="00561CC8" w:rsidRPr="00561CC8" w:rsidRDefault="00657393" w:rsidP="00E31B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  <w:r w:rsidR="00561CC8"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E7D8370" w14:textId="23B092B6" w:rsidR="00E31BE3" w:rsidRDefault="00561CC8" w:rsidP="006573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представлениями Р.</w:t>
            </w:r>
            <w:r w:rsidR="008E7F17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Декарта человеческий организм осуществляет свою работу подобно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74EC372E" w14:textId="445AE7DB" w:rsidR="0096425B" w:rsidRPr="00133E73" w:rsidRDefault="0096425B" w:rsidP="00657393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250DC577" w14:textId="7A00A61E" w:rsidR="00E31BE3" w:rsidRPr="00133E73" w:rsidRDefault="00E31BE3" w:rsidP="0040286D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нервной машине </w:t>
            </w:r>
            <w:r w:rsidR="0040286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ИЛИ</w:t>
            </w:r>
            <w:r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механической системе </w:t>
            </w:r>
            <w:r w:rsidR="0040286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ИЛИ</w:t>
            </w:r>
            <w:r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машине</w:t>
            </w:r>
          </w:p>
        </w:tc>
      </w:tr>
      <w:tr w:rsidR="00E31BE3" w:rsidRPr="00133E73" w14:paraId="3C91A760" w14:textId="77777777" w:rsidTr="00657393">
        <w:trPr>
          <w:trHeight w:val="13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E8CD9F0" w14:textId="77777777" w:rsidR="00E31BE3" w:rsidRPr="00561CC8" w:rsidRDefault="00E31BE3" w:rsidP="00561CC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Психологические воззрения эпохи Просвещения в Западной Европе и России Х</w:t>
            </w:r>
            <w:r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VIII</w:t>
            </w:r>
            <w:r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 в.</w:t>
            </w:r>
          </w:p>
        </w:tc>
      </w:tr>
      <w:tr w:rsidR="00E31BE3" w:rsidRPr="00133E73" w14:paraId="6A0A71B5" w14:textId="77777777" w:rsidTr="00657393">
        <w:trPr>
          <w:trHeight w:val="16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ACEE9E3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EEF8567" w14:textId="6F188524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35DD9563" w14:textId="57AA6C95" w:rsidR="00561CC8" w:rsidRPr="00561CC8" w:rsidRDefault="00657393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1A790025" w14:textId="153E33FC" w:rsidR="00E31BE3" w:rsidRDefault="00561CC8" w:rsidP="00657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мнению И. Канта в психологии нет эмпирических методов, следовательно, психология может описать лишь природу души как учение, но не может объяснить их как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10B8D00F" w14:textId="1322007A" w:rsidR="0096425B" w:rsidRPr="00133E73" w:rsidRDefault="0096425B" w:rsidP="00657393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1D1281CE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</w:t>
            </w:r>
          </w:p>
        </w:tc>
      </w:tr>
      <w:tr w:rsidR="00E31BE3" w:rsidRPr="00133E73" w14:paraId="31B13F30" w14:textId="77777777" w:rsidTr="00657393">
        <w:trPr>
          <w:trHeight w:val="142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B91D99" w14:textId="77777777" w:rsidR="00E31BE3" w:rsidRPr="00561CC8" w:rsidRDefault="00E31BE3" w:rsidP="0056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Предпосылки становления психологии как самостоятельной науки. Характеристика развития психологии на рубеже XIX - XX вв.</w:t>
            </w:r>
          </w:p>
        </w:tc>
      </w:tr>
      <w:tr w:rsidR="00E31BE3" w:rsidRPr="00133E73" w14:paraId="5E3F4F8B" w14:textId="77777777" w:rsidTr="00657393">
        <w:trPr>
          <w:trHeight w:val="82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7D1EEA6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BBD4AD1" w14:textId="1EEB0F01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6E5E1911" w14:textId="55706673" w:rsidR="0040286D" w:rsidRPr="0040286D" w:rsidRDefault="00657393" w:rsidP="00402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40286D" w:rsidRPr="00402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2E6EE1BB" w14:textId="4A4A5CAB" w:rsidR="00E31BE3" w:rsidRDefault="00E31BE3" w:rsidP="007B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кривой забывания Г. Эббингауза, быстрее всего материал забывается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7873CBDE" w14:textId="484C33E0" w:rsidR="0096425B" w:rsidRPr="00133E73" w:rsidRDefault="0096425B" w:rsidP="00657393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0D610667" w14:textId="77777777" w:rsidR="00E31BE3" w:rsidRPr="00133E73" w:rsidRDefault="00E31BE3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первые несколько часов </w:t>
            </w:r>
            <w:r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или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первые два часа</w:t>
            </w:r>
          </w:p>
        </w:tc>
      </w:tr>
      <w:tr w:rsidR="00E31BE3" w:rsidRPr="00133E73" w14:paraId="777E5292" w14:textId="77777777" w:rsidTr="00657393">
        <w:trPr>
          <w:trHeight w:val="1410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DDB7531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37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72BAFA5" w14:textId="264E6EC8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51FE146C" w14:textId="00FD1023" w:rsidR="007B2D00" w:rsidRPr="00561CC8" w:rsidRDefault="00657393" w:rsidP="007B2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51AD8905" w14:textId="30CC1E09" w:rsidR="00E31BE3" w:rsidRDefault="00CD35A8" w:rsidP="006573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 углублённого исследования и познания человеком моментов собственной активности: отдельных мыслей, образов, чувств, переживаний, актов мышления как деятельности разума, структурирующего сознание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называется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26D750B2" w14:textId="362201D8" w:rsidR="00A6453B" w:rsidRPr="00133E73" w:rsidRDefault="00A6453B" w:rsidP="00657393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2D3F7BD5" w14:textId="77777777" w:rsidR="00E31BE3" w:rsidRPr="00133E73" w:rsidRDefault="00E31BE3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интроспекция ИЛИ самонаблюдение</w:t>
            </w:r>
          </w:p>
        </w:tc>
      </w:tr>
      <w:tr w:rsidR="00E31BE3" w:rsidRPr="00133E73" w14:paraId="363ED093" w14:textId="77777777" w:rsidTr="00657393">
        <w:trPr>
          <w:trHeight w:val="231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432B415" w14:textId="77777777" w:rsidR="00E31BE3" w:rsidRPr="00133E73" w:rsidRDefault="00315790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8336C02" w14:textId="786EC40C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17C37586" w14:textId="4A7ABB71" w:rsidR="007B2D00" w:rsidRPr="00561CC8" w:rsidRDefault="00657393" w:rsidP="007B2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18C7A410" w14:textId="30F44CCC" w:rsidR="00F764CD" w:rsidRDefault="00F764CD" w:rsidP="00657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1861 г.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Брокка впервые предлож</w:t>
            </w:r>
            <w:r w:rsidR="0040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изучения мозга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DEDB3BC" w14:textId="77777777" w:rsidR="00F764CD" w:rsidRPr="00133E73" w:rsidRDefault="00F764CD" w:rsidP="00657393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6314F66E" w14:textId="63D52164" w:rsidR="00E31BE3" w:rsidRPr="00133E73" w:rsidRDefault="00657393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</w:t>
            </w:r>
          </w:p>
        </w:tc>
      </w:tr>
      <w:tr w:rsidR="00E31BE3" w:rsidRPr="00133E73" w14:paraId="485FE7D8" w14:textId="77777777" w:rsidTr="00657393">
        <w:trPr>
          <w:trHeight w:val="19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2D45F7C" w14:textId="77777777" w:rsidR="00E31BE3" w:rsidRPr="00561CC8" w:rsidRDefault="00E31BE3" w:rsidP="0056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Развитие экспериментальной психологии. Прикладные отрас</w:t>
            </w:r>
            <w:r w:rsidR="00561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 экспериментальной психологии</w:t>
            </w:r>
          </w:p>
        </w:tc>
      </w:tr>
      <w:tr w:rsidR="00E31BE3" w:rsidRPr="00133E73" w14:paraId="5605F839" w14:textId="77777777" w:rsidTr="00657393">
        <w:trPr>
          <w:trHeight w:val="82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24E3478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D3FA1C2" w14:textId="08006E06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7D2D51DC" w14:textId="0AAAA4C1" w:rsidR="00FD2092" w:rsidRPr="00561CC8" w:rsidRDefault="00657393" w:rsidP="00FD2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40286D" w:rsidRPr="00402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4EAA6293" w14:textId="244E2531" w:rsidR="00E31BE3" w:rsidRDefault="00FD2092" w:rsidP="00657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E31BE3"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арактерн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 реакция</w:t>
            </w:r>
            <w:r w:rsidR="00E31BE3"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вызван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</w:t>
            </w:r>
            <w:r w:rsidR="00E31BE3"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известным стимулом, который предшествует ей по времени</w:t>
            </w:r>
            <w:r w:rsidR="00657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это ____________.</w:t>
            </w:r>
          </w:p>
          <w:p w14:paraId="799492C4" w14:textId="77777777" w:rsidR="00FD2092" w:rsidRPr="00133E73" w:rsidRDefault="00FD2092" w:rsidP="00657393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53CF6296" w14:textId="77777777" w:rsidR="00E31BE3" w:rsidRPr="00133E73" w:rsidRDefault="00E31BE3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оперантное поведение</w:t>
            </w:r>
          </w:p>
        </w:tc>
      </w:tr>
      <w:tr w:rsidR="00E31BE3" w:rsidRPr="00133E73" w14:paraId="68E872EF" w14:textId="77777777" w:rsidTr="00657393">
        <w:trPr>
          <w:trHeight w:val="540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E10737B" w14:textId="77777777" w:rsidR="00121192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82B082F" w14:textId="08C2F07A" w:rsidR="00E31BE3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45E5A607" w14:textId="75707DAF" w:rsidR="005B3D46" w:rsidRPr="005B3D46" w:rsidRDefault="00657393" w:rsidP="005B3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5B3D46" w:rsidRPr="005B3D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фразу</w:t>
            </w:r>
          </w:p>
          <w:p w14:paraId="0D9D2C73" w14:textId="7D3F37F8" w:rsidR="00E31BE3" w:rsidRDefault="00E31BE3" w:rsidP="00A64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64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6453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лияние последствий поведения на поведение</w:t>
            </w:r>
            <w:r w:rsidR="00A64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это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161F21CD" w14:textId="651FBCDC" w:rsidR="00A6453B" w:rsidRPr="00133E73" w:rsidRDefault="00A6453B" w:rsidP="00657393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43608559" w14:textId="665D58D7" w:rsidR="00E31BE3" w:rsidRPr="00133E73" w:rsidRDefault="00A6453B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перантное обуславливание</w:t>
            </w:r>
          </w:p>
        </w:tc>
      </w:tr>
      <w:tr w:rsidR="00E31BE3" w:rsidRPr="00133E73" w14:paraId="3F50DD32" w14:textId="77777777" w:rsidTr="00657393">
        <w:trPr>
          <w:trHeight w:val="142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88E1F3B" w14:textId="77777777" w:rsidR="00E31BE3" w:rsidRPr="00D00641" w:rsidRDefault="00E31BE3" w:rsidP="00D0064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Общая характеристика кризиса в психологии. Бихевиоризм как</w:t>
            </w:r>
            <w:r w:rsid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новое направление в психологии</w:t>
            </w:r>
          </w:p>
        </w:tc>
      </w:tr>
      <w:tr w:rsidR="00E31BE3" w:rsidRPr="00133E73" w14:paraId="3C9D7361" w14:textId="77777777" w:rsidTr="00657393">
        <w:trPr>
          <w:trHeight w:val="61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C429AF0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23E9F83" w14:textId="5B5D9A4B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777A3283" w14:textId="536CC300" w:rsidR="00D00641" w:rsidRPr="0040286D" w:rsidRDefault="00657393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29ED87F4" w14:textId="77777777" w:rsidR="00E31BE3" w:rsidRDefault="00E31BE3" w:rsidP="00E41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«Личность с точки зрения теории научения это </w:t>
            </w:r>
            <w:r w:rsidR="00657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E41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человек приобрел в течение жизни».</w:t>
            </w:r>
          </w:p>
          <w:p w14:paraId="25F0C833" w14:textId="3A0D43C4" w:rsidR="00E41219" w:rsidRPr="00133E73" w:rsidRDefault="00E41219" w:rsidP="00E41219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213D02B4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</w:tr>
      <w:tr w:rsidR="00E31BE3" w:rsidRPr="00133E73" w14:paraId="1EA5CDB9" w14:textId="77777777" w:rsidTr="00657393">
        <w:trPr>
          <w:trHeight w:val="91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F602EB8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7ED4AEC" w14:textId="03692F59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4769442D" w14:textId="3667B5CC" w:rsidR="0040286D" w:rsidRPr="00E41219" w:rsidRDefault="00E41219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1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пропусков правильные ответы</w:t>
            </w:r>
          </w:p>
          <w:p w14:paraId="555FFFCC" w14:textId="2308838C" w:rsidR="00E31BE3" w:rsidRPr="00133E73" w:rsidRDefault="0040286D" w:rsidP="00E41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</w:t>
            </w:r>
            <w:r w:rsidR="00E41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схему поведен</w:t>
            </w:r>
            <w:r w:rsidR="00D0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 возникшую в необихевиоризме:</w:t>
            </w:r>
          </w:p>
          <w:p w14:paraId="46796EC1" w14:textId="77777777" w:rsidR="00E31BE3" w:rsidRDefault="00E31BE3" w:rsidP="00E31BE3">
            <w:pPr>
              <w:tabs>
                <w:tab w:val="left" w:pos="50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40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- _____________ - реакция.</w:t>
            </w:r>
          </w:p>
          <w:p w14:paraId="5EE51A90" w14:textId="2FD62C97" w:rsidR="008511EF" w:rsidRPr="00133E73" w:rsidRDefault="008511EF" w:rsidP="00CF6957">
            <w:pPr>
              <w:tabs>
                <w:tab w:val="left" w:pos="5040"/>
              </w:tabs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1638DDE8" w14:textId="7592CA5F" w:rsidR="00E31BE3" w:rsidRPr="00133E73" w:rsidRDefault="00E41219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 – сознание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BE3" w:rsidRPr="00133E73" w14:paraId="407055FD" w14:textId="77777777" w:rsidTr="00657393">
        <w:trPr>
          <w:trHeight w:val="174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9D1EDC6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59BAE47" w14:textId="36F2691D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2079C278" w14:textId="1695C9EF" w:rsidR="00922D33" w:rsidRPr="00561CC8" w:rsidRDefault="00E41219" w:rsidP="00851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363CC97C" w14:textId="77777777" w:rsidR="00FD2092" w:rsidRDefault="00E41219" w:rsidP="00E412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основе ____________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</w:t>
            </w:r>
            <w:r w:rsidR="000C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зарубежной психологии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</w:t>
            </w:r>
            <w:r w:rsidR="000C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когнитивно-поведенческ</w:t>
            </w:r>
            <w:r w:rsidR="000C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подход.</w:t>
            </w:r>
          </w:p>
          <w:p w14:paraId="7A2645EA" w14:textId="02CAB98B" w:rsidR="00CF6957" w:rsidRPr="00133E73" w:rsidRDefault="00CF6957" w:rsidP="00CF6957">
            <w:pPr>
              <w:spacing w:after="0"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2955176C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бихевиористического</w:t>
            </w:r>
          </w:p>
        </w:tc>
      </w:tr>
      <w:tr w:rsidR="00E31BE3" w:rsidRPr="00133E73" w14:paraId="756C6358" w14:textId="77777777" w:rsidTr="00657393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09F96E4" w14:textId="77777777" w:rsidR="00E31BE3" w:rsidRPr="00D00641" w:rsidRDefault="00E31BE3" w:rsidP="00D0064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Гештальтпсихология. Глубинная психология З.</w:t>
            </w:r>
            <w:r w:rsidR="003D6FD3"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Фрейда. Описательная и понимающая психология.</w:t>
            </w:r>
          </w:p>
        </w:tc>
      </w:tr>
      <w:tr w:rsidR="00E31BE3" w:rsidRPr="00133E73" w14:paraId="21115094" w14:textId="77777777" w:rsidTr="00657393">
        <w:trPr>
          <w:trHeight w:val="91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A2C21DA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A1B7DD6" w14:textId="3597893D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3BB76C2F" w14:textId="77777777" w:rsidR="00D00641" w:rsidRPr="00D00641" w:rsidRDefault="00D00641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пропусков компоненты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выделил З. Фрейд в структуре личности</w:t>
            </w:r>
          </w:p>
          <w:p w14:paraId="06BE2111" w14:textId="45F41BC9" w:rsidR="00E31BE3" w:rsidRPr="00D00641" w:rsidRDefault="00E31BE3" w:rsidP="00E31BE3">
            <w:pPr>
              <w:tabs>
                <w:tab w:val="left" w:pos="598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D00641" w:rsidRPr="00D0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- ____________</w:t>
            </w:r>
            <w:r w:rsidRPr="00D00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07426C" w14:textId="77777777" w:rsidR="00D00641" w:rsidRPr="00133E73" w:rsidRDefault="00D00641" w:rsidP="00CF6957">
            <w:pPr>
              <w:tabs>
                <w:tab w:val="left" w:pos="5985"/>
              </w:tabs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7C8BFA61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Сверх-Я - Оно</w:t>
            </w:r>
          </w:p>
        </w:tc>
      </w:tr>
      <w:tr w:rsidR="00E31BE3" w:rsidRPr="00133E73" w14:paraId="689175B2" w14:textId="77777777" w:rsidTr="00657393">
        <w:trPr>
          <w:trHeight w:val="64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828749E" w14:textId="77777777" w:rsidR="00633CC4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56A8B32" w14:textId="596BD071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336AB330" w14:textId="3D69C39E" w:rsidR="00EF5C08" w:rsidRPr="00561CC8" w:rsidRDefault="00CF6957" w:rsidP="00EF5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1B7B5739" w14:textId="77777777" w:rsidR="00E31BE3" w:rsidRDefault="00EF5C08" w:rsidP="00CF6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Фрейд </w:t>
            </w:r>
            <w:r w:rsidR="0070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утверждал, что женс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комплекс ____________</w:t>
            </w:r>
            <w:r w:rsidR="0070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соответствует содержанию Эдипова комплекса у мужчин.</w:t>
            </w:r>
          </w:p>
          <w:p w14:paraId="1F6910DB" w14:textId="5BFD3231" w:rsidR="00CF6957" w:rsidRPr="00133E73" w:rsidRDefault="00CF6957" w:rsidP="00CF6957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1CB861ED" w14:textId="17A399EB" w:rsidR="00E31BE3" w:rsidRPr="00133E73" w:rsidRDefault="00CF6957" w:rsidP="0040286D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53C8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лектры </w:t>
            </w:r>
          </w:p>
        </w:tc>
      </w:tr>
      <w:tr w:rsidR="00E31BE3" w:rsidRPr="00133E73" w14:paraId="7B551CEA" w14:textId="77777777" w:rsidTr="00657393">
        <w:trPr>
          <w:trHeight w:val="168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F5D1B23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  <w:r w:rsidR="00561C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1E6CFA7" w14:textId="729FCD8F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2EB90D84" w14:textId="55161509" w:rsidR="00800818" w:rsidRPr="00561CC8" w:rsidRDefault="00CF6957" w:rsidP="0080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402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3168442A" w14:textId="0CC0AD9D" w:rsidR="00E31BE3" w:rsidRDefault="0040286D" w:rsidP="00CF6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теории З. Фрейд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психоанализа направлен </w:t>
            </w:r>
            <w:r w:rsidR="0080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исследование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</w:t>
            </w:r>
            <w:r w:rsidR="006A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483E3F" w14:textId="00A768B3" w:rsidR="00CF6957" w:rsidRPr="00133E73" w:rsidRDefault="00CF6957" w:rsidP="00CF6957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4A88C0B1" w14:textId="407BD99B" w:rsidR="00E31BE3" w:rsidRPr="00133E73" w:rsidRDefault="00E31BE3" w:rsidP="004028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психических процессов </w:t>
            </w:r>
            <w:r w:rsidR="005F2111" w:rsidRPr="00133E7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ИЛИ</w:t>
            </w:r>
            <w:r w:rsidR="00800818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бессознательного</w:t>
            </w:r>
          </w:p>
        </w:tc>
      </w:tr>
      <w:tr w:rsidR="00E31BE3" w:rsidRPr="00133E73" w14:paraId="2D6D93EB" w14:textId="77777777" w:rsidTr="00657393">
        <w:trPr>
          <w:trHeight w:val="120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B433C51" w14:textId="77777777" w:rsidR="00E31BE3" w:rsidRPr="00D00641" w:rsidRDefault="00E31BE3" w:rsidP="00D00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10. Школы гуманистической, экзистенциальной, когнитивной и генетической </w:t>
            </w: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психологии.</w:t>
            </w:r>
          </w:p>
        </w:tc>
      </w:tr>
      <w:tr w:rsidR="00E31BE3" w:rsidRPr="00133E73" w14:paraId="3DB081EA" w14:textId="77777777" w:rsidTr="00657393">
        <w:trPr>
          <w:trHeight w:val="2355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FD06374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47</w:t>
            </w:r>
            <w:r w:rsidR="00D006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884451C" w14:textId="79B53438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655C398E" w14:textId="35645F40" w:rsidR="00533177" w:rsidRPr="00561CC8" w:rsidRDefault="00CF6957" w:rsidP="00533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B54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мысль</w:t>
            </w:r>
          </w:p>
          <w:p w14:paraId="1E18FC7E" w14:textId="10A6D0CF" w:rsidR="00E31BE3" w:rsidRPr="00133E73" w:rsidRDefault="00E31BE3" w:rsidP="00CF6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 мнению А. Маслоу, человек, принимающих себя и окружающий мир, в том числе и других людей, адекватно и эффективно воспринимающего ситуацию, центрированный на задаче, а не на себе. В то же время ему свойственно и стремление к уединению, к автономии и независимости от окружающей среды и культуры </w:t>
            </w:r>
            <w:r w:rsidR="00533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</w:t>
            </w:r>
            <w:r w:rsidR="00533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3F9B2393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самоактуализирующаяся личность</w:t>
            </w:r>
          </w:p>
        </w:tc>
      </w:tr>
      <w:tr w:rsidR="00E31BE3" w:rsidRPr="00133E73" w14:paraId="142C9824" w14:textId="77777777" w:rsidTr="00657393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774BABC" w14:textId="77777777" w:rsidR="00E31BE3" w:rsidRPr="00D00641" w:rsidRDefault="00E31BE3" w:rsidP="00D0064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Пути развития психологической науки в России в со</w:t>
            </w:r>
            <w:r w:rsidR="00D00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ветский и постсоветской периоды</w:t>
            </w:r>
          </w:p>
        </w:tc>
      </w:tr>
      <w:tr w:rsidR="00E31BE3" w:rsidRPr="00133E73" w14:paraId="4DF953AA" w14:textId="77777777" w:rsidTr="00657393">
        <w:trPr>
          <w:trHeight w:val="504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DD54864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  <w:r w:rsidR="00D006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A46D75B" w14:textId="2D5DC2FB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  <w:bottom w:val="single" w:sz="4" w:space="0" w:color="auto"/>
            </w:tcBorders>
          </w:tcPr>
          <w:p w14:paraId="1AC08C49" w14:textId="5A02A056" w:rsidR="00283C88" w:rsidRDefault="00CF6957" w:rsidP="00450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5ADCBCE0" w14:textId="77777777" w:rsidR="00E31BE3" w:rsidRDefault="00E31BE3" w:rsidP="00CF6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Л.С. Выготский 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считал, что ___________</w:t>
            </w:r>
            <w:r w:rsidR="00450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особый социокультурный посредник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индивидом и миром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D29845" w14:textId="4EC446CB" w:rsidR="00CF6957" w:rsidRPr="00283C88" w:rsidRDefault="00CF6957" w:rsidP="00CF6957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</w:tcPr>
          <w:p w14:paraId="15288169" w14:textId="77777777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</w:t>
            </w:r>
          </w:p>
        </w:tc>
      </w:tr>
      <w:tr w:rsidR="00E31BE3" w:rsidRPr="00133E73" w14:paraId="0EF8523D" w14:textId="77777777" w:rsidTr="00657393">
        <w:trPr>
          <w:trHeight w:val="336"/>
        </w:trPr>
        <w:tc>
          <w:tcPr>
            <w:tcW w:w="907" w:type="dxa"/>
            <w:tcBorders>
              <w:top w:val="single" w:sz="4" w:space="0" w:color="auto"/>
            </w:tcBorders>
          </w:tcPr>
          <w:p w14:paraId="710B7546" w14:textId="77777777" w:rsidR="00E31BE3" w:rsidRPr="00133E73" w:rsidRDefault="003D6FD3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  <w:r w:rsidR="00D006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F9EFA6F" w14:textId="0E22CEB8" w:rsidR="00121192" w:rsidRPr="00133E73" w:rsidRDefault="00633CC4" w:rsidP="00633CC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034" w:type="dxa"/>
            <w:tcBorders>
              <w:top w:val="single" w:sz="4" w:space="0" w:color="auto"/>
            </w:tcBorders>
          </w:tcPr>
          <w:p w14:paraId="70FA65D7" w14:textId="4F68B17D" w:rsidR="00102D28" w:rsidRDefault="00CF6957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</w:t>
            </w:r>
            <w:r w:rsidR="00B54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5E5D8CAA" w14:textId="1E72859C" w:rsidR="006A6FB6" w:rsidRDefault="00102D28" w:rsidP="00CF6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31BE3" w:rsidRPr="00102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деятельностного подхода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сформировавшегося в отечественной психологии</w:t>
            </w:r>
            <w:r w:rsidR="00734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CF6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6A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21CA10" w14:textId="4F296914" w:rsidR="00E31BE3" w:rsidRPr="00102D28" w:rsidRDefault="00E31BE3" w:rsidP="00CF6957">
            <w:pPr>
              <w:spacing w:after="0" w:line="12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14:paraId="1851A374" w14:textId="537026CD" w:rsidR="00E31BE3" w:rsidRPr="00133E73" w:rsidRDefault="00E31BE3" w:rsidP="00E31BE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Леонтьев</w:t>
            </w:r>
            <w:r w:rsidR="00D0494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Леонтьев ИЛИ </w:t>
            </w:r>
            <w:r w:rsidR="006A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D0494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Николаевич Леонтьев</w:t>
            </w:r>
          </w:p>
        </w:tc>
      </w:tr>
    </w:tbl>
    <w:p w14:paraId="6DAF8A68" w14:textId="77777777" w:rsidR="00EF3A71" w:rsidRDefault="00EF3A71" w:rsidP="00283C8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F5F267" w14:textId="77777777" w:rsidR="00CF6957" w:rsidRDefault="00CF6957" w:rsidP="0073469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777B15E" w14:textId="1399F26D" w:rsidR="00E31BE3" w:rsidRPr="00D00641" w:rsidRDefault="00D00641" w:rsidP="0073469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ЗАДАНИЯ ОТКРЫ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ТОГО ТИПА С РАЗВЕРНУТЫМ ОТВЕТОМ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4299"/>
        <w:gridCol w:w="4104"/>
      </w:tblGrid>
      <w:tr w:rsidR="00133E73" w:rsidRPr="00133E73" w14:paraId="12352248" w14:textId="77777777" w:rsidTr="000A7FD1">
        <w:trPr>
          <w:cantSplit/>
          <w:trHeight w:val="1689"/>
        </w:trPr>
        <w:tc>
          <w:tcPr>
            <w:tcW w:w="941" w:type="dxa"/>
            <w:textDirection w:val="btLr"/>
            <w:vAlign w:val="center"/>
          </w:tcPr>
          <w:p w14:paraId="75DC60BA" w14:textId="77777777" w:rsidR="00E31BE3" w:rsidRPr="00133E73" w:rsidRDefault="00E31BE3" w:rsidP="00866A4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задания, время выполнения</w:t>
            </w:r>
          </w:p>
        </w:tc>
        <w:tc>
          <w:tcPr>
            <w:tcW w:w="4299" w:type="dxa"/>
          </w:tcPr>
          <w:p w14:paraId="2277A9E5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BD8670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8DB6521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4104" w:type="dxa"/>
          </w:tcPr>
          <w:p w14:paraId="13C39927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D731E0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7A14DDE" w14:textId="77777777" w:rsidR="00E31BE3" w:rsidRPr="00133E73" w:rsidRDefault="00866A44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E31BE3" w:rsidRPr="00133E73" w14:paraId="52B9D746" w14:textId="77777777" w:rsidTr="008F0425">
        <w:trPr>
          <w:trHeight w:val="517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B70D576" w14:textId="77777777" w:rsidR="00E31BE3" w:rsidRPr="00866A44" w:rsidRDefault="00E31BE3" w:rsidP="00866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6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История психологии как науки. Методологические и теоретические проблемы историографии психологической науки.</w:t>
            </w:r>
          </w:p>
        </w:tc>
      </w:tr>
      <w:tr w:rsidR="00133E73" w:rsidRPr="00133E73" w14:paraId="3504EDE0" w14:textId="77777777" w:rsidTr="000A7FD1">
        <w:trPr>
          <w:trHeight w:val="273"/>
        </w:trPr>
        <w:tc>
          <w:tcPr>
            <w:tcW w:w="941" w:type="dxa"/>
          </w:tcPr>
          <w:p w14:paraId="3E84763E" w14:textId="77777777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B8EBE1" w14:textId="3C1C20A4" w:rsidR="00121192" w:rsidRPr="00133E73" w:rsidRDefault="000A7FD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</w:tcPr>
          <w:p w14:paraId="629773C8" w14:textId="19386439" w:rsidR="000A7FD1" w:rsidRPr="000A7FD1" w:rsidRDefault="000A7FD1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33E2242" w14:textId="4E9FC6B9" w:rsidR="00E31BE3" w:rsidRPr="00133E73" w:rsidRDefault="005F2111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этапов в развитии </w:t>
            </w:r>
            <w:r w:rsidR="000A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427AD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становлении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психологии выделяют?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выступало в качестве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науки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разных этапах </w:t>
            </w:r>
            <w:r w:rsidR="00D0494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становления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1B4F9D9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</w:tcPr>
          <w:p w14:paraId="36E1B254" w14:textId="67CA73D7" w:rsidR="00E31BE3" w:rsidRPr="00133E73" w:rsidRDefault="00E31BE3" w:rsidP="00E54B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развитии и становлении п</w:t>
            </w:r>
            <w:r w:rsidR="000A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сихологии выделяют четыре этапа. На каждом этапе развития и становления психологии как науки изменялся ее предмет:</w:t>
            </w:r>
          </w:p>
          <w:p w14:paraId="0B8318B6" w14:textId="5BE1CC26" w:rsidR="00E31BE3" w:rsidRPr="00283C88" w:rsidRDefault="000A7FD1" w:rsidP="00E54B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283C88" w:rsidRP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C88" w:rsidRP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31BE3" w:rsidRP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сихология как наука о душе;</w:t>
            </w:r>
          </w:p>
          <w:p w14:paraId="3F57A993" w14:textId="4A40891A" w:rsidR="00E31BE3" w:rsidRPr="00283C88" w:rsidRDefault="000A7FD1" w:rsidP="00E54B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31BE3" w:rsidRP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сихология как наука о сознании;</w:t>
            </w:r>
          </w:p>
          <w:p w14:paraId="211153BB" w14:textId="2A1EBBCF" w:rsidR="00E31BE3" w:rsidRPr="00283C88" w:rsidRDefault="000A7FD1" w:rsidP="00E54B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31BE3" w:rsidRP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сихология как наука о поведении;</w:t>
            </w:r>
          </w:p>
          <w:p w14:paraId="30C5F2EB" w14:textId="2522642B" w:rsidR="00E31BE3" w:rsidRPr="00133E73" w:rsidRDefault="000A7FD1" w:rsidP="00E54BA4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C8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сихология как наука о психических явлениях.</w:t>
            </w:r>
          </w:p>
        </w:tc>
      </w:tr>
      <w:tr w:rsidR="00E31BE3" w:rsidRPr="00133E73" w14:paraId="728907BB" w14:textId="77777777" w:rsidTr="008F0425">
        <w:trPr>
          <w:trHeight w:val="255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9266F50" w14:textId="77777777" w:rsidR="00E31BE3" w:rsidRPr="00E471E4" w:rsidRDefault="00E31BE3" w:rsidP="00E471E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Развитие</w:t>
            </w:r>
            <w:r w:rsid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психологии в период античности</w:t>
            </w:r>
          </w:p>
        </w:tc>
      </w:tr>
      <w:tr w:rsidR="00133E73" w:rsidRPr="00133E73" w14:paraId="7692381B" w14:textId="77777777" w:rsidTr="000A7FD1">
        <w:trPr>
          <w:trHeight w:val="2845"/>
        </w:trPr>
        <w:tc>
          <w:tcPr>
            <w:tcW w:w="941" w:type="dxa"/>
            <w:tcBorders>
              <w:bottom w:val="single" w:sz="4" w:space="0" w:color="auto"/>
            </w:tcBorders>
          </w:tcPr>
          <w:p w14:paraId="0DFA8F91" w14:textId="77777777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626040" w14:textId="68236EB6" w:rsidR="00121192" w:rsidRPr="00133E73" w:rsidRDefault="000A7FD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bottom w:val="single" w:sz="4" w:space="0" w:color="auto"/>
            </w:tcBorders>
          </w:tcPr>
          <w:p w14:paraId="4FB4C455" w14:textId="77777777" w:rsidR="000A7FD1" w:rsidRPr="000A7FD1" w:rsidRDefault="000A7FD1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9136864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основные достижения психологической мысли в период Античности.</w:t>
            </w:r>
            <w:r w:rsidR="005F461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основные проблемы исследовались в психологии в этот период?</w:t>
            </w:r>
          </w:p>
        </w:tc>
        <w:tc>
          <w:tcPr>
            <w:tcW w:w="4104" w:type="dxa"/>
            <w:tcBorders>
              <w:bottom w:val="single" w:sz="4" w:space="0" w:color="auto"/>
            </w:tcBorders>
          </w:tcPr>
          <w:p w14:paraId="5390D6EE" w14:textId="088EAF4D" w:rsidR="00E471E4" w:rsidRPr="00133E73" w:rsidRDefault="00E31BE3" w:rsidP="00E54B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</w:t>
            </w:r>
            <w:r w:rsidR="00E4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психологической мысли в 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Античности был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связаны с</w:t>
            </w:r>
            <w:r w:rsidR="006A6FB6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проблем психологии. 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роблемы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исследовались в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этот период 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связан</w:t>
            </w:r>
            <w:r w:rsidR="00E471E4"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4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исследованием познания, активности тела, способов регуляции поведе</w:t>
            </w:r>
            <w:r w:rsidR="000A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пределов свободы человека.</w:t>
            </w:r>
          </w:p>
        </w:tc>
      </w:tr>
      <w:tr w:rsidR="00E31BE3" w:rsidRPr="00133E73" w14:paraId="4CA8335A" w14:textId="77777777" w:rsidTr="008F0425">
        <w:trPr>
          <w:trHeight w:val="285"/>
        </w:trPr>
        <w:tc>
          <w:tcPr>
            <w:tcW w:w="9344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7F673B" w14:textId="77777777" w:rsidR="00E31BE3" w:rsidRPr="00E471E4" w:rsidRDefault="00E31BE3" w:rsidP="00E47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Развитие психологических идей в Средние века и эпоху Возрождения. Завершение этапа развития психологии в рамках учения о душе.</w:t>
            </w:r>
          </w:p>
        </w:tc>
      </w:tr>
      <w:tr w:rsidR="00133E73" w:rsidRPr="00133E73" w14:paraId="50A472E2" w14:textId="77777777" w:rsidTr="000A7FD1">
        <w:trPr>
          <w:trHeight w:val="855"/>
        </w:trPr>
        <w:tc>
          <w:tcPr>
            <w:tcW w:w="941" w:type="dxa"/>
            <w:tcBorders>
              <w:bottom w:val="single" w:sz="4" w:space="0" w:color="auto"/>
            </w:tcBorders>
          </w:tcPr>
          <w:p w14:paraId="6BC6D344" w14:textId="77777777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5A3D429" w14:textId="7BF2919C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64F3C2E1" w14:textId="6DDF7D91" w:rsidR="000A7FD1" w:rsidRPr="000A7FD1" w:rsidRDefault="000A7FD1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90EF77F" w14:textId="20DCFAEA" w:rsidR="00E31BE3" w:rsidRPr="00133E73" w:rsidRDefault="00E31BE3" w:rsidP="006202E7">
            <w:pPr>
              <w:numPr>
                <w:ilvl w:val="0"/>
                <w:numId w:val="4"/>
              </w:numPr>
              <w:spacing w:after="200" w:line="276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Какое правило ввел </w:t>
            </w:r>
            <w:r w:rsidR="00E54BA4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средневековый философ Уильям Оккам? Что оно означает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4104" w:type="dxa"/>
            <w:tcBorders>
              <w:bottom w:val="single" w:sz="4" w:space="0" w:color="auto"/>
            </w:tcBorders>
          </w:tcPr>
          <w:p w14:paraId="0E398B5F" w14:textId="77777777" w:rsidR="00E31BE3" w:rsidRPr="00133E73" w:rsidRDefault="00E31BE3" w:rsidP="00E54BA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Уильям Оккам ввел правило «бритвы Оккама». Согласно правилу У. Оккама самое простое решение самое верное.</w:t>
            </w:r>
          </w:p>
        </w:tc>
      </w:tr>
      <w:tr w:rsidR="00E31BE3" w:rsidRPr="00133E73" w14:paraId="375115AA" w14:textId="77777777" w:rsidTr="008F0425">
        <w:trPr>
          <w:trHeight w:val="157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4ED1BD2" w14:textId="77777777" w:rsidR="00E31BE3" w:rsidRPr="00E471E4" w:rsidRDefault="00E31BE3" w:rsidP="00E47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Психологические учения XVII в. Психология ХVIII - первой половины ХIХ веков (Англия, Франция, Германия).</w:t>
            </w:r>
          </w:p>
        </w:tc>
      </w:tr>
      <w:tr w:rsidR="00133E73" w:rsidRPr="00133E73" w14:paraId="481BDFDF" w14:textId="77777777" w:rsidTr="000A7FD1">
        <w:trPr>
          <w:trHeight w:val="1230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3CB8F473" w14:textId="0B3AAD81" w:rsidR="00E31BE3" w:rsidRPr="00133E73" w:rsidRDefault="008F0425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86A384" w14:textId="7D025687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50EECB0C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E3BBA39" w14:textId="201CB7FF" w:rsidR="00E31BE3" w:rsidRPr="00133E73" w:rsidRDefault="007812CB" w:rsidP="006202E7">
            <w:pPr>
              <w:numPr>
                <w:ilvl w:val="0"/>
                <w:numId w:val="4"/>
              </w:numPr>
              <w:spacing w:after="200" w:line="276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Как определял сознание человека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Дж. Локк</w:t>
            </w:r>
            <w:r w:rsidR="00DA15B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="00BC0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15B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Каким образом из его представлений усваивается опыт человеком?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4463EA2F" w14:textId="77777777" w:rsidR="00E31BE3" w:rsidRPr="00133E73" w:rsidRDefault="00E31BE3" w:rsidP="00E54BA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мнению Дж. Локка сознание человека является белой доской. </w:t>
            </w:r>
            <w:r w:rsidR="00DA15B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 из его представлений </w:t>
            </w:r>
            <w:r w:rsidR="003223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A15B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DA15B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сознание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прикрепляется опыт, с помощью восприятия</w:t>
            </w:r>
            <w:r w:rsidR="003223B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1BE3" w:rsidRPr="00133E73" w14:paraId="69F2BAE0" w14:textId="77777777" w:rsidTr="008F0425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683CD5" w14:textId="77777777" w:rsidR="00E31BE3" w:rsidRPr="00E471E4" w:rsidRDefault="00E31BE3" w:rsidP="00E47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Психологические воззрения эпохи Просвещения в Западной Европе и России Х</w:t>
            </w: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VIII</w:t>
            </w:r>
            <w:r w:rsidRPr="00E47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 в.</w:t>
            </w:r>
          </w:p>
        </w:tc>
      </w:tr>
      <w:tr w:rsidR="00133E73" w:rsidRPr="00133E73" w14:paraId="465BAD33" w14:textId="77777777" w:rsidTr="000A7FD1">
        <w:trPr>
          <w:trHeight w:val="142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FF81B30" w14:textId="27E03748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37C4ED" w14:textId="14A4A2E4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23A4DB42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28A6C52" w14:textId="66014FCB" w:rsidR="00E31BE3" w:rsidRPr="00133E73" w:rsidRDefault="00B45532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чем заключается сущность теории познания 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Канта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Раскройте поняти</w:t>
            </w:r>
            <w:r w:rsidR="00E54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двух мирах,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выделенны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 Кантом.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236A76C8" w14:textId="07CF9C94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свое</w:t>
            </w:r>
            <w:r w:rsidR="00B4553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87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53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познания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Кант выдел</w:t>
            </w:r>
            <w:r w:rsidR="00B4553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мир вещей и мир явлений</w:t>
            </w:r>
            <w:r w:rsidR="00B4553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не тождественны. Явления поддаются эмпирическому изучению, а сущность вещей непостижима.</w:t>
            </w:r>
          </w:p>
        </w:tc>
      </w:tr>
      <w:tr w:rsidR="00E31BE3" w:rsidRPr="00133E73" w14:paraId="7AC6B065" w14:textId="77777777" w:rsidTr="008F0425">
        <w:trPr>
          <w:trHeight w:val="157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6104F80" w14:textId="77777777" w:rsidR="00E31BE3" w:rsidRPr="005620A4" w:rsidRDefault="00E31BE3" w:rsidP="00562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6. Предпосылки становления психологии как самостоятельной науки. Характеристика развития психологии на рубеже XIX-XX вв.</w:t>
            </w:r>
          </w:p>
        </w:tc>
      </w:tr>
      <w:tr w:rsidR="00133E73" w:rsidRPr="00133E73" w14:paraId="1ABB2036" w14:textId="77777777" w:rsidTr="000A7FD1">
        <w:trPr>
          <w:trHeight w:val="1440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336A1D29" w14:textId="53FE7CDE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ED7B26" w14:textId="78BB424F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5A4E5AEC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99A1EB3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был основателем учения Евгеника? </w:t>
            </w:r>
            <w:r w:rsidRPr="00A3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задачу ставил перед собой данное учен</w:t>
            </w:r>
            <w:r w:rsidR="00A31093" w:rsidRPr="00A3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48986DDA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Основателем учения Евгеника был Гальтон. Евгеника ставила перед собой задачу изучения закономерностей по искусственному улучшению человеческого рода.</w:t>
            </w:r>
          </w:p>
        </w:tc>
      </w:tr>
      <w:tr w:rsidR="00133E73" w:rsidRPr="00133E73" w14:paraId="6D58F39F" w14:textId="77777777" w:rsidTr="000A7FD1">
        <w:trPr>
          <w:trHeight w:val="201"/>
        </w:trPr>
        <w:tc>
          <w:tcPr>
            <w:tcW w:w="941" w:type="dxa"/>
            <w:tcBorders>
              <w:top w:val="single" w:sz="4" w:space="0" w:color="auto"/>
            </w:tcBorders>
          </w:tcPr>
          <w:p w14:paraId="17CF6D32" w14:textId="4B314367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9CC5C6" w14:textId="382C4B03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</w:tcBorders>
          </w:tcPr>
          <w:p w14:paraId="552D05A0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85BEFA9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Автором, какого направления является Эмиль Дюркгейм? </w:t>
            </w:r>
            <w:r w:rsidR="00C5798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Раскройте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</w:t>
            </w:r>
            <w:r w:rsidR="00C5798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 идею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</w:t>
            </w:r>
            <w:r w:rsidR="00C5798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</w:t>
            </w:r>
            <w:r w:rsidR="00C57980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62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14:paraId="1A05D8C0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Эмиль Дюркгейм являлся </w:t>
            </w:r>
            <w:r w:rsidR="00725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автором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социологического направления. Ос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новной идеей </w:t>
            </w:r>
            <w:r w:rsidR="00562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данного направления 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было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влияния коллективных представлений на формирование индивидуального сознания.</w:t>
            </w:r>
          </w:p>
        </w:tc>
      </w:tr>
      <w:tr w:rsidR="00E31BE3" w:rsidRPr="00133E73" w14:paraId="3FD50210" w14:textId="77777777" w:rsidTr="008F0425">
        <w:trPr>
          <w:trHeight w:val="255"/>
        </w:trPr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870B9C" w14:textId="77777777" w:rsidR="00E31BE3" w:rsidRPr="005620A4" w:rsidRDefault="00E31BE3" w:rsidP="00562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Развитие экспериментальной психологии. Прикладные отрасли экспериментальной психологии.</w:t>
            </w:r>
          </w:p>
        </w:tc>
      </w:tr>
      <w:tr w:rsidR="00133E73" w:rsidRPr="00133E73" w14:paraId="1E6F0085" w14:textId="77777777" w:rsidTr="000A7FD1">
        <w:trPr>
          <w:trHeight w:val="405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9BD07F6" w14:textId="091BEAFE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E754A4" w14:textId="47860ED4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7E258694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CA6DD1D" w14:textId="298F3E07" w:rsidR="00E31BE3" w:rsidRPr="00133E73" w:rsidRDefault="00085439" w:rsidP="00E54BA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Какое понятие в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кспериментальной психологии</w:t>
            </w:r>
            <w:r w:rsidR="003223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изучении памяти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ввел Г. Эббингауз? В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 с данн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ым понятием в</w:t>
            </w:r>
            <w:r w:rsidR="000A40EB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течение,</w:t>
            </w:r>
            <w:r w:rsidR="000A40EB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какого времени 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происходит забывание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187D6A98" w14:textId="77777777" w:rsidR="00E31BE3" w:rsidRPr="00133E73" w:rsidRDefault="00E31BE3" w:rsidP="00E54BA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Г. Эббингауз ввел</w:t>
            </w:r>
            <w:r w:rsidR="00085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«Кривая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забывания». Забывание происходит спустя несколько часов после заучивания. </w:t>
            </w:r>
          </w:p>
        </w:tc>
      </w:tr>
      <w:tr w:rsidR="00133E73" w:rsidRPr="00133E73" w14:paraId="68254915" w14:textId="77777777" w:rsidTr="000A7FD1">
        <w:trPr>
          <w:trHeight w:val="1123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373A3BE" w14:textId="5B98D65B" w:rsidR="00E31BE3" w:rsidRPr="00133E73" w:rsidRDefault="008F0425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5D770F" w14:textId="24C7F767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42E7B507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AAD356A" w14:textId="77777777" w:rsidR="00E31BE3" w:rsidRPr="00133E73" w:rsidRDefault="00E31BE3" w:rsidP="00E54B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Кто сформулировал закон Края?</w:t>
            </w:r>
          </w:p>
          <w:p w14:paraId="11E721D7" w14:textId="77777777" w:rsidR="00E31BE3" w:rsidRPr="00133E73" w:rsidRDefault="00E31BE3" w:rsidP="00E54B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 чем заключается этот закон?</w:t>
            </w:r>
          </w:p>
          <w:p w14:paraId="6B09F205" w14:textId="77777777" w:rsidR="00E31BE3" w:rsidRPr="00133E73" w:rsidRDefault="00E31BE3" w:rsidP="00E54B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77969D81" w14:textId="12ABC727" w:rsidR="00E31BE3" w:rsidRPr="00133E73" w:rsidRDefault="00E31BE3" w:rsidP="00E54B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Края сформулировал Г. Эббингауз. Закон края гласит, что информация, которую предъявляют человеку в конце или начале диалога запомнит</w:t>
            </w:r>
            <w:r w:rsidR="00E54BA4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лучше. </w:t>
            </w:r>
          </w:p>
        </w:tc>
      </w:tr>
      <w:tr w:rsidR="00133E73" w:rsidRPr="00133E73" w14:paraId="672ACF7C" w14:textId="77777777" w:rsidTr="000A7FD1">
        <w:trPr>
          <w:trHeight w:val="735"/>
        </w:trPr>
        <w:tc>
          <w:tcPr>
            <w:tcW w:w="941" w:type="dxa"/>
            <w:tcBorders>
              <w:top w:val="single" w:sz="4" w:space="0" w:color="auto"/>
            </w:tcBorders>
          </w:tcPr>
          <w:p w14:paraId="7971A821" w14:textId="24EFDF53" w:rsidR="00E31BE3" w:rsidRPr="00133E73" w:rsidRDefault="008F0425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4C03B6" w14:textId="4A1E4B35" w:rsidR="00121192" w:rsidRPr="00133E73" w:rsidRDefault="00E54BA4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</w:tcBorders>
          </w:tcPr>
          <w:p w14:paraId="10B64F41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7370B33" w14:textId="10EE9903" w:rsidR="00E31BE3" w:rsidRPr="00133E73" w:rsidRDefault="000A40EB" w:rsidP="006202E7">
            <w:pPr>
              <w:numPr>
                <w:ilvl w:val="0"/>
                <w:numId w:val="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Что является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="00B5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 Бинэ?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(перечислите не</w:t>
            </w:r>
            <w:r w:rsidR="00E31BE3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мене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е трех достижений)</w:t>
            </w:r>
          </w:p>
          <w:p w14:paraId="55B57233" w14:textId="77777777" w:rsidR="00E31BE3" w:rsidRPr="00133E73" w:rsidRDefault="00E31BE3" w:rsidP="00E54B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4" w:space="0" w:color="auto"/>
            </w:tcBorders>
          </w:tcPr>
          <w:p w14:paraId="2CEB0417" w14:textId="66E0F2C4" w:rsidR="00E31BE3" w:rsidRPr="00133E73" w:rsidRDefault="00085439" w:rsidP="00E54B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достижениями А. 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Бинэ</w:t>
            </w:r>
            <w:r w:rsidR="00851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являются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F08BFF8" w14:textId="77777777" w:rsidR="000A40EB" w:rsidRPr="00133E73" w:rsidRDefault="00023044" w:rsidP="006202E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азработка серии 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 для испытания личности</w:t>
            </w:r>
          </w:p>
          <w:p w14:paraId="1DB9703A" w14:textId="77777777" w:rsidR="000A40EB" w:rsidRPr="00133E73" w:rsidRDefault="00E31BE3" w:rsidP="006202E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шкалы умст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развития</w:t>
            </w:r>
          </w:p>
          <w:p w14:paraId="6E132075" w14:textId="77777777" w:rsidR="000A40EB" w:rsidRPr="00133E73" w:rsidRDefault="00E31BE3" w:rsidP="006202E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Изучал способности выдающихся людей</w:t>
            </w:r>
          </w:p>
          <w:p w14:paraId="6ED11BF7" w14:textId="77777777" w:rsidR="00E31BE3" w:rsidRPr="00133E73" w:rsidRDefault="00E31BE3" w:rsidP="006202E7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ал памяти и интеллекта у детей (правильный ответ предполагает перечисление любых из трех представленных достижений)</w:t>
            </w:r>
          </w:p>
        </w:tc>
      </w:tr>
      <w:tr w:rsidR="00E31BE3" w:rsidRPr="00133E73" w14:paraId="2EDB766D" w14:textId="77777777" w:rsidTr="008F0425">
        <w:trPr>
          <w:trHeight w:val="165"/>
        </w:trPr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66B284" w14:textId="77777777" w:rsidR="00E31BE3" w:rsidRPr="005620A4" w:rsidRDefault="00E31BE3" w:rsidP="005620A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Общая характеристика кризиса в психологии. Бихевиоризм как новое направление в психологии.</w:t>
            </w:r>
          </w:p>
        </w:tc>
      </w:tr>
      <w:tr w:rsidR="00133E73" w:rsidRPr="00133E73" w14:paraId="226876F5" w14:textId="77777777" w:rsidTr="00E54BA4">
        <w:trPr>
          <w:trHeight w:val="586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345B12D5" w14:textId="2918F342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EE4A0D" w14:textId="42083FFB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13FEB074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49B91F0" w14:textId="77777777" w:rsidR="00E31BE3" w:rsidRPr="00133E73" w:rsidRDefault="000A40EB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</w:t>
            </w:r>
            <w:r w:rsidR="00562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автора - основателя бихевиоризма.</w:t>
            </w:r>
            <w:r w:rsidR="00E31BE3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три напр</w:t>
            </w:r>
            <w:r w:rsidR="00562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авления выделяют в бихевиоризме?</w:t>
            </w:r>
          </w:p>
          <w:p w14:paraId="3F3A8D63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444EE9B4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Основателем бихевиоризма является Д.Б. Уотсон. В бихевиоризме выделяют следующие</w:t>
            </w:r>
            <w:r w:rsidR="000A40EB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направления: классический бихевиоризм, необихевиоризм, социальный бихевиоризм.</w:t>
            </w:r>
          </w:p>
        </w:tc>
      </w:tr>
      <w:tr w:rsidR="00133E73" w:rsidRPr="00133E73" w14:paraId="3B6F6BAE" w14:textId="77777777" w:rsidTr="000A7FD1">
        <w:trPr>
          <w:trHeight w:val="306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CA8634E" w14:textId="5CC62624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F67A10" w14:textId="3B473684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2E8D019D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4B5594E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Какую теорию предложил Б. Скинер? </w:t>
            </w:r>
            <w:r w:rsidR="00023044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ее основная идея?</w:t>
            </w:r>
          </w:p>
          <w:p w14:paraId="7C2FE698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54AE3D38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Скинер предложил теорию научения, основанную на оперантном подкреплении. Согласно этой теории в поведении фиксируется те действия, которые получают подкрепление.</w:t>
            </w:r>
          </w:p>
        </w:tc>
      </w:tr>
      <w:tr w:rsidR="00E31BE3" w:rsidRPr="00133E73" w14:paraId="7F0C1536" w14:textId="77777777" w:rsidTr="008F0425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C82BFFD" w14:textId="77777777" w:rsidR="00E31BE3" w:rsidRPr="005620A4" w:rsidRDefault="00E31BE3" w:rsidP="005620A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Гештальтпсихология. Глубинная психология З. Фрейда. Описательная и понимающая психология.</w:t>
            </w:r>
          </w:p>
        </w:tc>
      </w:tr>
      <w:tr w:rsidR="00133E73" w:rsidRPr="00133E73" w14:paraId="511D6C63" w14:textId="77777777" w:rsidTr="000A7FD1">
        <w:trPr>
          <w:trHeight w:val="1378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0D96C3B0" w14:textId="2D3A5F80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DDEF35" w14:textId="7230074D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2BF460DE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C2EADE7" w14:textId="7D143F12" w:rsidR="00E31BE3" w:rsidRPr="00133E73" w:rsidRDefault="00E31BE3" w:rsidP="006202E7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автора транзактного анализа</w:t>
            </w:r>
            <w:r w:rsidR="00E54B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Перечислите три основных сценария поведения человека в соответствии с данной теорией.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65D25540" w14:textId="77777777" w:rsidR="00E31BE3" w:rsidRPr="00133E73" w:rsidRDefault="00E31BE3" w:rsidP="00E54BA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Автором транзактного анализа является Эрик Берн. По его мнению, каждому человеку присущи три сценария поведения: родитель, ребенок, взрослый.</w:t>
            </w:r>
          </w:p>
        </w:tc>
      </w:tr>
      <w:tr w:rsidR="00133E73" w:rsidRPr="00133E73" w14:paraId="64A19475" w14:textId="77777777" w:rsidTr="000A7FD1">
        <w:trPr>
          <w:trHeight w:val="1409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0D400A2" w14:textId="1E40E559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292B8F" w14:textId="1C0FA1EF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0FC0015B" w14:textId="77777777" w:rsidR="00E54BA4" w:rsidRPr="000A7FD1" w:rsidRDefault="00E54BA4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678C539" w14:textId="77777777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является основой коллективного бессознательного согласно К.Г. Юнгу? Раскройте определение коллективного бессознательного. </w:t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3232DEFE" w14:textId="77777777" w:rsidR="00E31BE3" w:rsidRPr="00133E73" w:rsidRDefault="00E31BE3" w:rsidP="005C01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К.Г. Юнгу</w:t>
            </w:r>
            <w:r w:rsidR="005C0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основой коллективного бессознательного является архетипы. Коллективное бессознательное – это опыт развития всего человечества, передающийся от поколения к поколению. </w:t>
            </w:r>
          </w:p>
        </w:tc>
      </w:tr>
      <w:tr w:rsidR="00E31BE3" w:rsidRPr="00133E73" w14:paraId="32AB1A4E" w14:textId="77777777" w:rsidTr="008F0425">
        <w:trPr>
          <w:trHeight w:val="127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C932B5" w14:textId="77777777" w:rsidR="00E31BE3" w:rsidRPr="005620A4" w:rsidRDefault="00E31BE3" w:rsidP="00562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Школы гуманистической, экзистенциальной, когнитивной и генетической психологии.</w:t>
            </w:r>
          </w:p>
        </w:tc>
      </w:tr>
      <w:tr w:rsidR="00133E73" w:rsidRPr="00133E73" w14:paraId="1A5E3E6A" w14:textId="77777777" w:rsidTr="000A7FD1">
        <w:trPr>
          <w:trHeight w:val="4346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91CDFED" w14:textId="421B8E95" w:rsidR="00E31BE3" w:rsidRPr="00133E73" w:rsidRDefault="003D6FD3" w:rsidP="00E5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C76CC7" w14:textId="05CAD665" w:rsidR="00121192" w:rsidRPr="00133E73" w:rsidRDefault="00EF3A71" w:rsidP="00E5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  <w:bottom w:val="single" w:sz="4" w:space="0" w:color="auto"/>
            </w:tcBorders>
          </w:tcPr>
          <w:p w14:paraId="5B3C3457" w14:textId="77777777" w:rsidR="00E54BA4" w:rsidRPr="000A7FD1" w:rsidRDefault="00E54BA4" w:rsidP="00E5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4A4D46D" w14:textId="48561FAB" w:rsidR="00E31BE3" w:rsidRPr="00133E73" w:rsidRDefault="00E31BE3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Установите, какой концепции </w:t>
            </w:r>
            <w:r w:rsidR="00E54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психологии 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соответствует данная схема. Назовите автора данной концепции. </w:t>
            </w:r>
          </w:p>
          <w:p w14:paraId="2276340A" w14:textId="77777777" w:rsidR="00E31BE3" w:rsidRPr="00133E73" w:rsidRDefault="00E31BE3" w:rsidP="00E3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02F819" wp14:editId="5DF48683">
                  <wp:extent cx="1990725" cy="1962150"/>
                  <wp:effectExtent l="0" t="0" r="9525" b="0"/>
                  <wp:docPr id="1" name="Рисунок 1" descr="https://psy-files.ru/wp-content/uploads/f/5/3/f535a1646f7d3e9e61867ec13cc4b6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psy-files.ru/wp-content/uploads/f/5/3/f535a1646f7d3e9e61867ec13cc4b6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</w:tcPr>
          <w:p w14:paraId="2BB72054" w14:textId="77777777" w:rsidR="00E31BE3" w:rsidRPr="00133E73" w:rsidRDefault="00E31BE3" w:rsidP="00E31B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соответствует концепции транзактного анализа. Автор данной концепции Эрик Берн.</w:t>
            </w:r>
          </w:p>
          <w:p w14:paraId="2B5FEEF0" w14:textId="77777777" w:rsidR="00E31BE3" w:rsidRPr="00133E73" w:rsidRDefault="00E31BE3" w:rsidP="00E3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BE3" w:rsidRPr="00133E73" w14:paraId="3BE1EAF2" w14:textId="77777777" w:rsidTr="008F0425">
        <w:trPr>
          <w:trHeight w:val="157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C8D1817" w14:textId="77777777" w:rsidR="00E31BE3" w:rsidRPr="005620A4" w:rsidRDefault="00E31BE3" w:rsidP="00562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0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Пути развития психологической науки в России в советский и постсоветской периоды.</w:t>
            </w:r>
          </w:p>
        </w:tc>
      </w:tr>
      <w:tr w:rsidR="00133E73" w:rsidRPr="00133E73" w14:paraId="27F71D14" w14:textId="77777777" w:rsidTr="000A7FD1">
        <w:trPr>
          <w:trHeight w:val="270"/>
        </w:trPr>
        <w:tc>
          <w:tcPr>
            <w:tcW w:w="941" w:type="dxa"/>
            <w:tcBorders>
              <w:top w:val="single" w:sz="4" w:space="0" w:color="auto"/>
            </w:tcBorders>
          </w:tcPr>
          <w:p w14:paraId="64FF0F6B" w14:textId="6C454E42" w:rsidR="00E31BE3" w:rsidRPr="00133E73" w:rsidRDefault="003D6FD3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0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66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FF5CFB" w14:textId="145E01EA" w:rsidR="00121192" w:rsidRPr="00133E73" w:rsidRDefault="00EF3A71" w:rsidP="0092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21192"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99" w:type="dxa"/>
            <w:tcBorders>
              <w:top w:val="single" w:sz="4" w:space="0" w:color="auto"/>
            </w:tcBorders>
          </w:tcPr>
          <w:p w14:paraId="090E562C" w14:textId="0926C3DE" w:rsidR="00E31BE3" w:rsidRPr="00133E73" w:rsidRDefault="00E31BE3" w:rsidP="00E5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является автором концепции системного описания человека? </w:t>
            </w:r>
            <w:r w:rsidR="00B5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принцип содержится в этой концепции</w:t>
            </w: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14:paraId="060C7BD4" w14:textId="77777777" w:rsidR="00E31BE3" w:rsidRPr="00133E73" w:rsidRDefault="00E31BE3" w:rsidP="00E54B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Автором концепции системного описания человека является Б.Г. Ананьев. В данной концепции содержится принцип историко-психологического описания личности.</w:t>
            </w:r>
          </w:p>
        </w:tc>
      </w:tr>
    </w:tbl>
    <w:p w14:paraId="127B5691" w14:textId="77777777" w:rsidR="0096425B" w:rsidRPr="00133E73" w:rsidRDefault="0096425B" w:rsidP="00E31BE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86CB6" w14:textId="77777777" w:rsidR="00E54BA4" w:rsidRDefault="00E54BA4" w:rsidP="00995E5F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BD11600" w14:textId="750A338C" w:rsidR="00F0490B" w:rsidRPr="00133E73" w:rsidRDefault="00F0490B" w:rsidP="006202E7">
      <w:pPr>
        <w:pStyle w:val="a3"/>
        <w:numPr>
          <w:ilvl w:val="0"/>
          <w:numId w:val="42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F45E4E0" w14:textId="77777777" w:rsidR="00A91A1E" w:rsidRPr="00133E73" w:rsidRDefault="00A91A1E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6A4E47" w14:textId="77777777" w:rsidR="00995E5F" w:rsidRPr="00133E73" w:rsidRDefault="00FB2281" w:rsidP="00995E5F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Примерные вопросы к экзамену</w:t>
      </w:r>
    </w:p>
    <w:p w14:paraId="6449B8A8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Определите предмет и задачи истории психологии. Раскройте принципы и методы историографического исследования.</w:t>
      </w:r>
    </w:p>
    <w:p w14:paraId="7B3DEE1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психологию в античные времена. Раскройте взгляды Платона, Аристотеля о прикладном значении психологических знаний.</w:t>
      </w:r>
    </w:p>
    <w:p w14:paraId="11E3686F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Определите проблемы психологии в Средние века и эпоху Возрождения.</w:t>
      </w:r>
    </w:p>
    <w:p w14:paraId="5C2A24D8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проблему периодизации истории психологического знания и адекватности источников истории психологии.</w:t>
      </w:r>
    </w:p>
    <w:p w14:paraId="57D446FD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психологические воззрения в сочинениях Рене Декарта, Спинозы, Лейбница.</w:t>
      </w:r>
    </w:p>
    <w:p w14:paraId="05B42D8F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психологические воззрения Френсиса Бэкона, Томаса Гоббса и Джона Локка.</w:t>
      </w:r>
    </w:p>
    <w:p w14:paraId="6C446BA9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психологические взгляды в Англии XVIII-го века и первой половины XIX-го века, опираясь на исследования Дж. Беркли, Д. Юма, Д. Гартли.</w:t>
      </w:r>
    </w:p>
    <w:p w14:paraId="17E332C0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Охарактеризуйте психологические взгляды Франции XVIII-го века, опираясь на развитие учения о человеке и мотивах его поведения Кондильяка, Ламерти, Гельвеция, Д. Дидро, Вольтера. </w:t>
      </w:r>
    </w:p>
    <w:p w14:paraId="021EA913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психологические идеи в трудах Фомы Аквинского, Р. Бэкона.</w:t>
      </w:r>
    </w:p>
    <w:p w14:paraId="6D48EFA7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психологические взгляды в Германии XVIII-го века и первой половины XIX-го века, опираясь на учения Канта, Гегеля, И. Гербарта.</w:t>
      </w:r>
    </w:p>
    <w:p w14:paraId="221ECAE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проблему психологии в трудах Спенсера, Френсиса Гальтона.</w:t>
      </w:r>
    </w:p>
    <w:p w14:paraId="125A428E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психоанализ, как составную часть «глубинной психологии». Раскройте вклад З. Фрейда в развитие учения о «скрытых» мотивах.</w:t>
      </w:r>
    </w:p>
    <w:p w14:paraId="2BB7FE21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вклад Ж. Пиаже в развитие генетической психологии.</w:t>
      </w:r>
    </w:p>
    <w:p w14:paraId="4C9D08D6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индивидуальную психологию А. Адлера, как лидера второй мировой психоаналитической школы.</w:t>
      </w:r>
    </w:p>
    <w:p w14:paraId="3F68D335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основные положения школы «групповой динамики» Курт Левина.</w:t>
      </w:r>
    </w:p>
    <w:p w14:paraId="337B6D73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вклад учения о типах высшей нервной деятельности И.П. Павлова в разработку физиологических основ психического.</w:t>
      </w:r>
    </w:p>
    <w:p w14:paraId="21229C69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Раскройте суть бихевиоральной теории Торндайка, Уотсона. </w:t>
      </w:r>
    </w:p>
    <w:p w14:paraId="47D7347F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историю учения о бессознательном в трудах З. Фрейда, А. Адлера, К.Г. Юнга.</w:t>
      </w:r>
    </w:p>
    <w:p w14:paraId="2605C980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суть когнитивной психологии и назовите ее представителей.</w:t>
      </w:r>
    </w:p>
    <w:p w14:paraId="470FF36A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Раскройте суть гештальтпсихологии и назовите ее представителей. </w:t>
      </w:r>
    </w:p>
    <w:p w14:paraId="49FA0106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суть гуманистической психологии и назовите ее представителей.</w:t>
      </w:r>
    </w:p>
    <w:p w14:paraId="1706230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суть культурно-исторической теории Л. С. Выготского.</w:t>
      </w:r>
    </w:p>
    <w:p w14:paraId="617A102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основной вклад С. Л. Рубинштейна в психологию.</w:t>
      </w:r>
    </w:p>
    <w:p w14:paraId="22CA1E0E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основной вклад психологических идей В. Вундта.</w:t>
      </w:r>
    </w:p>
    <w:p w14:paraId="3EEFC4EB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основной вклад в психологию идей И.М.  Сеченова.</w:t>
      </w:r>
    </w:p>
    <w:p w14:paraId="0F62504E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суть вклад А.Ф.  Лазурского в развитие экспериментальной психологии.</w:t>
      </w:r>
    </w:p>
    <w:p w14:paraId="49AF6726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основной вклад в психологию идей В.М. Бехтерева.</w:t>
      </w:r>
    </w:p>
    <w:p w14:paraId="6914FA17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основной вклад в психологию идей И.П. Павлова.</w:t>
      </w:r>
    </w:p>
    <w:p w14:paraId="64CB23AA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неофрейдизм и назовите его представителей.</w:t>
      </w:r>
    </w:p>
    <w:p w14:paraId="60240C65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Охарактеризуйте базовые принципы аналитической психологии К.Г. Юнга. </w:t>
      </w:r>
    </w:p>
    <w:p w14:paraId="61FC5E26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возможности применения идей К.Г. Юнга в практической деятельности психологов УИС.</w:t>
      </w:r>
    </w:p>
    <w:p w14:paraId="29B4C161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Охарактеризуйте проблемы психологии в средние века и эпоху Возрождения. </w:t>
      </w:r>
    </w:p>
    <w:p w14:paraId="166B7D75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психологические воззрения Авиценны и Аверроэса.</w:t>
      </w:r>
    </w:p>
    <w:p w14:paraId="34B8B577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основные идеи психоанализа.</w:t>
      </w:r>
    </w:p>
    <w:p w14:paraId="2D166668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Охарактеризуйте идеалы научности и современные проблемы психологии.</w:t>
      </w:r>
    </w:p>
    <w:p w14:paraId="4F6364E5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основные идеи структурализма и функционализма как первых психологических школ.</w:t>
      </w:r>
    </w:p>
    <w:p w14:paraId="3322791D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направления деятельности советских психологов в годы второй мировой войны (1941 - 1945 гг.).</w:t>
      </w:r>
    </w:p>
    <w:p w14:paraId="4C8D11CB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Ж. Пиаже и А Валлона как представителей генетической психологии.</w:t>
      </w:r>
    </w:p>
    <w:p w14:paraId="5AF084CB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Раскройте суть психологии во Франции 18-го века. </w:t>
      </w:r>
    </w:p>
    <w:p w14:paraId="582336BD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вклад энциклопедистов Франции 18-го века в развитие учения о человеке и мотивах его поведения.</w:t>
      </w:r>
    </w:p>
    <w:p w14:paraId="59F7C61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методологические проблемы психологии в трудах С.Л. Рубинштейна.</w:t>
      </w:r>
    </w:p>
    <w:p w14:paraId="1176C9CE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Охарактеризуйте методологические проблемы индивидуальной психологии А. Адлера.</w:t>
      </w:r>
    </w:p>
    <w:p w14:paraId="1528A3D4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основные понятия учение стоиков о чертах характера и профилактике аффективных срывов.</w:t>
      </w:r>
    </w:p>
    <w:p w14:paraId="5321B423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вклад К.  Левина в развитие психологической науки.</w:t>
      </w:r>
    </w:p>
    <w:p w14:paraId="4F087E6D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 xml:space="preserve">Раскройте вклад в психологию учения И.П. Павлова о типах высшей нервной деятельности. </w:t>
      </w:r>
    </w:p>
    <w:p w14:paraId="13E70207" w14:textId="77777777" w:rsidR="00CE50CE" w:rsidRPr="00133E73" w:rsidRDefault="00CE50CE" w:rsidP="006C1E4D">
      <w:pPr>
        <w:pStyle w:val="a3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3E73">
        <w:rPr>
          <w:rFonts w:ascii="Times New Roman" w:eastAsia="Calibri" w:hAnsi="Times New Roman" w:cs="Times New Roman"/>
          <w:bCs/>
          <w:sz w:val="24"/>
          <w:szCs w:val="24"/>
        </w:rPr>
        <w:t>Раскройте вклад в становление психологии учения о бессознательном З. Фрейда, А. Адлера.</w:t>
      </w:r>
    </w:p>
    <w:p w14:paraId="204585A3" w14:textId="78969C21" w:rsidR="00CE50CE" w:rsidRDefault="00CE50CE" w:rsidP="00CE50C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6246F72" w14:textId="77777777" w:rsidR="003F7E60" w:rsidRPr="00FB2281" w:rsidRDefault="001C099A" w:rsidP="006202E7">
      <w:pPr>
        <w:pStyle w:val="a3"/>
        <w:numPr>
          <w:ilvl w:val="0"/>
          <w:numId w:val="42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228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FB2281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FB2281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FB2281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5ED428DA" w14:textId="77777777" w:rsidR="00672062" w:rsidRPr="00133E73" w:rsidRDefault="00672062" w:rsidP="000A7FD1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301521" w14:textId="77777777" w:rsidR="00EF01D0" w:rsidRPr="00133E73" w:rsidRDefault="00EF01D0" w:rsidP="006202E7">
      <w:pPr>
        <w:pStyle w:val="a3"/>
        <w:numPr>
          <w:ilvl w:val="1"/>
          <w:numId w:val="42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>Текущ</w:t>
      </w:r>
      <w:r w:rsidR="000D1FAB" w:rsidRPr="00133E73">
        <w:rPr>
          <w:rFonts w:ascii="Times New Roman" w:eastAsia="+mn-ea" w:hAnsi="Times New Roman" w:cs="Times New Roman"/>
          <w:b/>
          <w:sz w:val="28"/>
          <w:szCs w:val="28"/>
        </w:rPr>
        <w:t>ий контроль</w:t>
      </w:r>
      <w:r w:rsidRPr="00133E73">
        <w:rPr>
          <w:rFonts w:ascii="Times New Roman" w:eastAsia="+mn-ea" w:hAnsi="Times New Roman" w:cs="Times New Roman"/>
          <w:b/>
          <w:sz w:val="28"/>
          <w:szCs w:val="28"/>
        </w:rPr>
        <w:t xml:space="preserve"> успеваемост</w:t>
      </w:r>
      <w:r w:rsidR="000D1FAB" w:rsidRPr="00133E73">
        <w:rPr>
          <w:rFonts w:ascii="Times New Roman" w:eastAsia="+mn-ea" w:hAnsi="Times New Roman" w:cs="Times New Roman"/>
          <w:b/>
          <w:sz w:val="28"/>
          <w:szCs w:val="28"/>
        </w:rPr>
        <w:t>и</w:t>
      </w:r>
    </w:p>
    <w:p w14:paraId="2BA755FA" w14:textId="77777777" w:rsidR="00EF01D0" w:rsidRPr="00133E73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4D9A1A22" w14:textId="77777777" w:rsidR="00FB15FD" w:rsidRPr="00133E73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792151" w:rsidRPr="00133E73">
        <w:rPr>
          <w:rFonts w:ascii="Times New Roman" w:eastAsia="+mn-ea" w:hAnsi="Times New Roman" w:cs="Times New Roman"/>
          <w:sz w:val="28"/>
          <w:szCs w:val="28"/>
        </w:rPr>
        <w:t>«</w:t>
      </w:r>
      <w:r w:rsidRPr="00133E73">
        <w:rPr>
          <w:rFonts w:ascii="Times New Roman" w:eastAsia="+mn-ea" w:hAnsi="Times New Roman" w:cs="Times New Roman"/>
          <w:sz w:val="28"/>
          <w:szCs w:val="28"/>
        </w:rPr>
        <w:t xml:space="preserve">Структура оценочных материалов по дисциплине», </w:t>
      </w:r>
      <w:r w:rsidR="00FB15FD" w:rsidRPr="00133E73">
        <w:rPr>
          <w:rFonts w:ascii="Times New Roman" w:eastAsia="+mn-ea" w:hAnsi="Times New Roman" w:cs="Times New Roman"/>
          <w:sz w:val="28"/>
          <w:szCs w:val="28"/>
        </w:rPr>
        <w:t>формиру</w:t>
      </w:r>
      <w:r w:rsidRPr="00133E73">
        <w:rPr>
          <w:rFonts w:ascii="Times New Roman" w:eastAsia="+mn-ea" w:hAnsi="Times New Roman" w:cs="Times New Roman"/>
          <w:sz w:val="28"/>
          <w:szCs w:val="28"/>
        </w:rPr>
        <w:t>ются проверочные</w:t>
      </w:r>
      <w:r w:rsidR="00FB15FD" w:rsidRPr="00133E73">
        <w:rPr>
          <w:rFonts w:ascii="Times New Roman" w:eastAsia="+mn-ea" w:hAnsi="Times New Roman" w:cs="Times New Roman"/>
          <w:sz w:val="28"/>
          <w:szCs w:val="28"/>
        </w:rPr>
        <w:t xml:space="preserve"> работ</w:t>
      </w:r>
      <w:r w:rsidRPr="00133E73">
        <w:rPr>
          <w:rFonts w:ascii="Times New Roman" w:eastAsia="+mn-ea" w:hAnsi="Times New Roman" w:cs="Times New Roman"/>
          <w:sz w:val="28"/>
          <w:szCs w:val="28"/>
        </w:rPr>
        <w:t>ы</w:t>
      </w:r>
      <w:r w:rsidR="00FB15FD" w:rsidRPr="00133E73">
        <w:rPr>
          <w:rFonts w:ascii="Times New Roman" w:eastAsia="+mn-ea" w:hAnsi="Times New Roman" w:cs="Times New Roman"/>
          <w:sz w:val="28"/>
          <w:szCs w:val="28"/>
        </w:rPr>
        <w:t>, котор</w:t>
      </w:r>
      <w:r w:rsidRPr="00133E73">
        <w:rPr>
          <w:rFonts w:ascii="Times New Roman" w:eastAsia="+mn-ea" w:hAnsi="Times New Roman" w:cs="Times New Roman"/>
          <w:sz w:val="28"/>
          <w:szCs w:val="28"/>
        </w:rPr>
        <w:t>ые включаю</w:t>
      </w:r>
      <w:r w:rsidR="00FB15FD" w:rsidRPr="00133E73">
        <w:rPr>
          <w:rFonts w:ascii="Times New Roman" w:eastAsia="+mn-ea" w:hAnsi="Times New Roman" w:cs="Times New Roman"/>
          <w:sz w:val="28"/>
          <w:szCs w:val="28"/>
        </w:rPr>
        <w:t>т задания закрытого и открытого тип</w:t>
      </w:r>
      <w:r w:rsidR="00CE4AD8" w:rsidRPr="00133E73">
        <w:rPr>
          <w:rFonts w:ascii="Times New Roman" w:eastAsia="+mn-ea" w:hAnsi="Times New Roman" w:cs="Times New Roman"/>
          <w:sz w:val="28"/>
          <w:szCs w:val="28"/>
        </w:rPr>
        <w:t>ов</w:t>
      </w:r>
      <w:r w:rsidRPr="00133E73">
        <w:rPr>
          <w:rFonts w:ascii="Times New Roman" w:eastAsia="+mn-ea" w:hAnsi="Times New Roman" w:cs="Times New Roman"/>
          <w:sz w:val="28"/>
          <w:szCs w:val="28"/>
        </w:rPr>
        <w:t>.</w:t>
      </w:r>
    </w:p>
    <w:p w14:paraId="2BE95AAD" w14:textId="77777777" w:rsidR="00CE4AD8" w:rsidRPr="00133E73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>Критерии, показатели и шкалы оценки заданий разног</w:t>
      </w:r>
      <w:r w:rsidR="00792151" w:rsidRPr="00133E73">
        <w:rPr>
          <w:rFonts w:ascii="Times New Roman" w:eastAsia="+mn-ea" w:hAnsi="Times New Roman" w:cs="Times New Roman"/>
          <w:sz w:val="28"/>
          <w:szCs w:val="28"/>
        </w:rPr>
        <w:t xml:space="preserve">о типа представлены в таблице. </w:t>
      </w:r>
    </w:p>
    <w:p w14:paraId="32486DE6" w14:textId="5EAA36A1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42FE993A" w14:textId="77777777" w:rsidR="00BC52DF" w:rsidRPr="00133E73" w:rsidRDefault="00BC52DF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1FACDC3C" w14:textId="77777777" w:rsidR="00FB15FD" w:rsidRPr="00133E73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 xml:space="preserve">Критерии, показатели и шкалы оценки </w:t>
      </w:r>
      <w:r w:rsidR="00544EC9" w:rsidRPr="00133E73">
        <w:rPr>
          <w:rFonts w:ascii="Times New Roman" w:eastAsia="+mn-ea" w:hAnsi="Times New Roman" w:cs="Times New Roman"/>
          <w:b/>
          <w:sz w:val="28"/>
          <w:szCs w:val="28"/>
        </w:rPr>
        <w:t>заданий</w:t>
      </w:r>
    </w:p>
    <w:p w14:paraId="4589AECE" w14:textId="77777777" w:rsidR="00544EC9" w:rsidRPr="00133E73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544EC9" w:rsidRPr="00133E73" w14:paraId="212F4D6B" w14:textId="77777777" w:rsidTr="00792151">
        <w:tc>
          <w:tcPr>
            <w:tcW w:w="4680" w:type="dxa"/>
          </w:tcPr>
          <w:p w14:paraId="4E03F9D7" w14:textId="77777777" w:rsidR="00544EC9" w:rsidRPr="00133E73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09948141" w14:textId="77777777" w:rsidR="00544EC9" w:rsidRPr="00133E73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:rsidRPr="00133E73" w14:paraId="42E079DB" w14:textId="77777777" w:rsidTr="00792151">
        <w:tc>
          <w:tcPr>
            <w:tcW w:w="4680" w:type="dxa"/>
          </w:tcPr>
          <w:p w14:paraId="2EB9BB31" w14:textId="77777777" w:rsidR="00544EC9" w:rsidRPr="00133E73" w:rsidRDefault="00544EC9" w:rsidP="006C1E4D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264F1EEB" w14:textId="77777777" w:rsidR="00544EC9" w:rsidRPr="00133E73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4461E839" w14:textId="77777777" w:rsidR="00544EC9" w:rsidRPr="00133E73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7B16BE27" w14:textId="77777777" w:rsidR="00544EC9" w:rsidRPr="00133E73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3289CA24" w14:textId="77777777" w:rsidR="00544EC9" w:rsidRPr="00133E73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6B1C972D" w14:textId="77777777" w:rsidR="00544EC9" w:rsidRPr="00133E73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544EC9" w:rsidRPr="00133E73" w14:paraId="7A588E7F" w14:textId="77777777" w:rsidTr="00792151">
        <w:tc>
          <w:tcPr>
            <w:tcW w:w="4680" w:type="dxa"/>
          </w:tcPr>
          <w:p w14:paraId="38AF9E9A" w14:textId="77777777" w:rsidR="00544EC9" w:rsidRPr="00133E73" w:rsidRDefault="00544EC9" w:rsidP="006C1E4D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4643DD5" w14:textId="77777777" w:rsidR="00544EC9" w:rsidRPr="00133E73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54A4DD95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53D588BA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41EB1B1E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737C15AD" w14:textId="77777777" w:rsidR="00544EC9" w:rsidRPr="00133E73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544EC9" w:rsidRPr="00133E73" w14:paraId="6C2812B7" w14:textId="77777777" w:rsidTr="00792151">
        <w:tc>
          <w:tcPr>
            <w:tcW w:w="4680" w:type="dxa"/>
          </w:tcPr>
          <w:p w14:paraId="325F99B2" w14:textId="4233EE58" w:rsidR="00544EC9" w:rsidRPr="00133E73" w:rsidRDefault="00544EC9" w:rsidP="006C1E4D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соответствие</w:t>
            </w:r>
            <w:r w:rsidR="007174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/ последовательность</w:t>
            </w:r>
          </w:p>
        </w:tc>
        <w:tc>
          <w:tcPr>
            <w:tcW w:w="4664" w:type="dxa"/>
          </w:tcPr>
          <w:p w14:paraId="18980960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1BAC54D6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3D3F489E" w14:textId="77777777" w:rsidR="00544EC9" w:rsidRPr="00133E73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3FD1BC0D" w14:textId="77777777" w:rsidR="00544EC9" w:rsidRPr="00133E73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544EC9" w:rsidRPr="00133E73" w14:paraId="522FE242" w14:textId="77777777" w:rsidTr="00792151">
        <w:tc>
          <w:tcPr>
            <w:tcW w:w="4680" w:type="dxa"/>
          </w:tcPr>
          <w:p w14:paraId="5862E812" w14:textId="39E46758" w:rsidR="00792151" w:rsidRPr="00133E73" w:rsidRDefault="00792151" w:rsidP="006C1E4D">
            <w:pPr>
              <w:pStyle w:val="a3"/>
              <w:numPr>
                <w:ilvl w:val="1"/>
                <w:numId w:val="2"/>
              </w:numPr>
              <w:ind w:left="284" w:hanging="284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</w:t>
            </w:r>
            <w:r w:rsidR="0005414E"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адания </w:t>
            </w:r>
            <w:r w:rsidR="00E54BA4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открытого типа </w:t>
            </w:r>
            <w:r w:rsidR="007174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на </w:t>
            </w:r>
            <w:r w:rsidR="0005414E"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дополнение к контексту / ввод правильного ответа</w:t>
            </w:r>
          </w:p>
          <w:p w14:paraId="656DE276" w14:textId="77777777" w:rsidR="00544EC9" w:rsidRPr="00133E73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4395C699" w14:textId="77777777" w:rsidR="00544EC9" w:rsidRPr="00133E73" w:rsidRDefault="00544EC9" w:rsidP="00EC6B29">
            <w:pPr>
              <w:pStyle w:val="a3"/>
              <w:ind w:left="25" w:hanging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верный </w:t>
            </w:r>
            <w:r w:rsidR="00EC6B29" w:rsidRPr="00133E73">
              <w:rPr>
                <w:rFonts w:ascii="Times New Roman" w:hAnsi="Times New Roman" w:cs="Times New Roman"/>
                <w:sz w:val="24"/>
                <w:szCs w:val="24"/>
              </w:rPr>
              <w:t>(различия в окончаниях не учитываются)</w:t>
            </w: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- 1 балл</w:t>
            </w:r>
          </w:p>
          <w:p w14:paraId="233C0F9E" w14:textId="660ACC37" w:rsidR="00544EC9" w:rsidRPr="00E54BA4" w:rsidRDefault="00544EC9" w:rsidP="00E54BA4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</w:tc>
      </w:tr>
      <w:tr w:rsidR="00544EC9" w:rsidRPr="00133E73" w14:paraId="76006004" w14:textId="77777777" w:rsidTr="00792151">
        <w:tc>
          <w:tcPr>
            <w:tcW w:w="4680" w:type="dxa"/>
          </w:tcPr>
          <w:p w14:paraId="1207F138" w14:textId="77777777" w:rsidR="00544EC9" w:rsidRPr="00133E73" w:rsidRDefault="00544EC9" w:rsidP="006C1E4D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Задания открытого типа</w:t>
            </w:r>
          </w:p>
        </w:tc>
        <w:tc>
          <w:tcPr>
            <w:tcW w:w="4664" w:type="dxa"/>
          </w:tcPr>
          <w:p w14:paraId="55BDB2C1" w14:textId="77777777" w:rsidR="00A67601" w:rsidRPr="00133E73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3E73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14:paraId="697F85E7" w14:textId="77777777" w:rsidR="00544EC9" w:rsidRPr="00133E73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полностью соответств</w:t>
            </w:r>
            <w:r w:rsidR="003B62F7" w:rsidRPr="00133E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 xml:space="preserve">ет эталону </w:t>
            </w:r>
            <w:r w:rsidR="00D119BB" w:rsidRPr="00133E7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D119BB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119BB" w:rsidRPr="00133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BE1464" w:rsidRPr="00133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7601" w:rsidRPr="00133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40EF6B" w14:textId="77777777" w:rsidR="00A67601" w:rsidRPr="00133E73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22DC96B" w14:textId="77777777" w:rsidR="00D119BB" w:rsidRPr="00133E73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194D6C6" w14:textId="77777777" w:rsidR="00A67601" w:rsidRPr="00133E73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05D7C" w14:textId="77777777" w:rsidR="00B429D1" w:rsidRPr="00133E73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7CBF2467" w14:textId="77777777" w:rsidR="007D21CC" w:rsidRPr="00133E73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ab/>
      </w:r>
      <w:r w:rsidR="00CE4AD8" w:rsidRPr="00133E73">
        <w:rPr>
          <w:rFonts w:ascii="Times New Roman" w:eastAsia="+mn-ea" w:hAnsi="Times New Roman" w:cs="Times New Roman"/>
          <w:sz w:val="28"/>
          <w:szCs w:val="28"/>
        </w:rPr>
        <w:t>Далее с</w:t>
      </w:r>
      <w:r w:rsidR="007D21CC" w:rsidRPr="00133E73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 w:rsidRPr="00133E73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7467FFA" w14:textId="77777777" w:rsidR="00E54BA4" w:rsidRDefault="00E54BA4" w:rsidP="00E54BA4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161379AF" w14:textId="3811A07C" w:rsidR="00CE4AD8" w:rsidRPr="00133E73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>Критерии, показатели и шкалы оценки проверочной работы по теме</w:t>
      </w:r>
    </w:p>
    <w:p w14:paraId="042FF60F" w14:textId="77777777" w:rsidR="00FB3FCA" w:rsidRPr="00133E73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Pr="00133E73"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EFF5BDD" w14:textId="77777777" w:rsidR="00FB3FCA" w:rsidRPr="00133E73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133E73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>85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133E7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657412E3" w14:textId="77777777" w:rsidR="00FB3FCA" w:rsidRPr="00133E73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133E73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10573FE" w14:textId="424886DD" w:rsidR="00FB3FCA" w:rsidRPr="00133E73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087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133E73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133E73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93FB5D5" w14:textId="5614352E" w:rsidR="00B048F1" w:rsidRPr="00133E73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133E73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087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E73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133E73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133E73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133E73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133E73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5C2F8F0F" w14:textId="77777777" w:rsidR="00C6622E" w:rsidRPr="00133E73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9014C2" w14:textId="77777777" w:rsidR="00775A2B" w:rsidRPr="00FB2281" w:rsidRDefault="003B0E21" w:rsidP="006202E7">
      <w:pPr>
        <w:pStyle w:val="a3"/>
        <w:numPr>
          <w:ilvl w:val="1"/>
          <w:numId w:val="42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FB2281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5D7915F0" w14:textId="77777777" w:rsidR="003B52B5" w:rsidRPr="00133E73" w:rsidRDefault="00FB2281" w:rsidP="00FB2281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52B5" w:rsidRPr="00133E73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7FA20E2E" w14:textId="2F97F14F" w:rsidR="00BC52DF" w:rsidRPr="000A7FD1" w:rsidRDefault="003B52B5" w:rsidP="000A7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E73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обучающихся проводится в 5 семестре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02D35F0" w14:textId="77777777" w:rsidR="003B52B5" w:rsidRPr="00133E73" w:rsidRDefault="003B52B5" w:rsidP="003B52B5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E73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417B2D00" w14:textId="77777777" w:rsidR="003B52B5" w:rsidRPr="00133E73" w:rsidRDefault="003B52B5" w:rsidP="003B52B5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3B52B5" w:rsidRPr="00133E73" w14:paraId="16BFD6BC" w14:textId="77777777" w:rsidTr="00E31BE3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7A39A9" w14:textId="78A6722B" w:rsidR="003B52B5" w:rsidRPr="00E54BA4" w:rsidRDefault="00E54BA4" w:rsidP="004C2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E54BA4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502C802" w14:textId="77777777" w:rsidR="003B52B5" w:rsidRPr="00133E73" w:rsidRDefault="003B52B5" w:rsidP="00E31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3B52B5" w:rsidRPr="00133E73" w14:paraId="164EB289" w14:textId="77777777" w:rsidTr="00E31BE3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89DB440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8DFCE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3B52B5" w:rsidRPr="00133E73" w14:paraId="018ED53F" w14:textId="77777777" w:rsidTr="00E31BE3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423FD4C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92A0B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3B52B5" w:rsidRPr="00133E73" w14:paraId="06FD64C4" w14:textId="77777777" w:rsidTr="00E31BE3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977EEB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CDD94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3B52B5" w:rsidRPr="00133E73" w14:paraId="0B0A2D2D" w14:textId="77777777" w:rsidTr="00E31BE3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0F5931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DD8A29" w14:textId="77777777" w:rsidR="003B52B5" w:rsidRPr="00133E73" w:rsidRDefault="003B52B5" w:rsidP="00E31BE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073C881" w14:textId="5B351405" w:rsidR="00FB2281" w:rsidRDefault="00FB228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4DFB656" w14:textId="77777777" w:rsidR="00775A2B" w:rsidRPr="00133E73" w:rsidRDefault="00EC5534" w:rsidP="006202E7">
      <w:pPr>
        <w:pStyle w:val="a3"/>
        <w:numPr>
          <w:ilvl w:val="0"/>
          <w:numId w:val="42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E73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 w:rsidRPr="00133E73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6562C0EE" w14:textId="77777777" w:rsidR="000E6EE0" w:rsidRPr="00133E73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18905370" w14:textId="77777777" w:rsidR="00DC597B" w:rsidRPr="00133E73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133E73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611" w:type="dxa"/>
        <w:tblInd w:w="-5" w:type="dxa"/>
        <w:tblLook w:val="04A0" w:firstRow="1" w:lastRow="0" w:firstColumn="1" w:lastColumn="0" w:noHBand="0" w:noVBand="1"/>
      </w:tblPr>
      <w:tblGrid>
        <w:gridCol w:w="2268"/>
        <w:gridCol w:w="4023"/>
        <w:gridCol w:w="3320"/>
      </w:tblGrid>
      <w:tr w:rsidR="00DC597B" w:rsidRPr="00133E73" w14:paraId="1560F149" w14:textId="77777777" w:rsidTr="00BC52DF">
        <w:tc>
          <w:tcPr>
            <w:tcW w:w="2268" w:type="dxa"/>
            <w:vAlign w:val="center"/>
          </w:tcPr>
          <w:p w14:paraId="73DDB585" w14:textId="77777777" w:rsidR="00DC597B" w:rsidRPr="00FB2281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1B89943F" w14:textId="77777777" w:rsidR="00DC597B" w:rsidRPr="00FB2281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23" w:type="dxa"/>
            <w:vAlign w:val="center"/>
          </w:tcPr>
          <w:p w14:paraId="08090224" w14:textId="77777777" w:rsidR="00DC597B" w:rsidRPr="00FB2281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</w:t>
            </w:r>
            <w:r w:rsidR="00DC597B" w:rsidRPr="00FB22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3320" w:type="dxa"/>
            <w:tcBorders>
              <w:bottom w:val="single" w:sz="4" w:space="0" w:color="auto"/>
            </w:tcBorders>
            <w:vAlign w:val="center"/>
          </w:tcPr>
          <w:p w14:paraId="5CA3DCF8" w14:textId="77777777" w:rsidR="00DC597B" w:rsidRPr="00FB2281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2A5D43" w:rsidRPr="00133E73" w14:paraId="32F04D95" w14:textId="77777777" w:rsidTr="00BC52DF">
        <w:trPr>
          <w:trHeight w:val="801"/>
        </w:trPr>
        <w:tc>
          <w:tcPr>
            <w:tcW w:w="2268" w:type="dxa"/>
            <w:vMerge w:val="restart"/>
          </w:tcPr>
          <w:p w14:paraId="28664CC3" w14:textId="77777777" w:rsidR="00E54BA4" w:rsidRDefault="002A5D43" w:rsidP="002A5D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</w:t>
            </w:r>
          </w:p>
          <w:p w14:paraId="4315332B" w14:textId="32E22305" w:rsidR="002A5D43" w:rsidRPr="00133E73" w:rsidRDefault="002A5D43" w:rsidP="002A5D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48F" w14:textId="77777777" w:rsidR="002A5D43" w:rsidRPr="00FB2281" w:rsidRDefault="002A5D43" w:rsidP="002A5D4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B22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Знать</w:t>
            </w:r>
            <w:r w:rsidRPr="00FB228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: </w:t>
            </w:r>
          </w:p>
          <w:p w14:paraId="2DDF46EB" w14:textId="77777777" w:rsidR="002A5D43" w:rsidRPr="00FB2281" w:rsidRDefault="002A5D43" w:rsidP="002A5D43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3320" w:type="dxa"/>
            <w:tcBorders>
              <w:bottom w:val="single" w:sz="4" w:space="0" w:color="auto"/>
              <w:right w:val="single" w:sz="4" w:space="0" w:color="auto"/>
            </w:tcBorders>
          </w:tcPr>
          <w:p w14:paraId="69B07E75" w14:textId="77777777" w:rsidR="002A5D43" w:rsidRPr="00133E73" w:rsidRDefault="002A5D43" w:rsidP="002A5D4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A5D43" w:rsidRPr="00133E73" w14:paraId="35A9D2FA" w14:textId="77777777" w:rsidTr="00E54BA4">
        <w:trPr>
          <w:trHeight w:val="870"/>
        </w:trPr>
        <w:tc>
          <w:tcPr>
            <w:tcW w:w="2268" w:type="dxa"/>
            <w:vMerge/>
          </w:tcPr>
          <w:p w14:paraId="47DD295E" w14:textId="77777777" w:rsidR="002A5D43" w:rsidRPr="00133E73" w:rsidRDefault="002A5D43" w:rsidP="002A5D43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5A1" w14:textId="77777777" w:rsidR="002A5D43" w:rsidRPr="00FB2281" w:rsidRDefault="002A5D43" w:rsidP="002A5D4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FB22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Уметь: </w:t>
            </w:r>
          </w:p>
          <w:p w14:paraId="3C127A18" w14:textId="77777777" w:rsidR="002A5D43" w:rsidRPr="00FB2281" w:rsidRDefault="002A5D43" w:rsidP="002A5D43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</w:t>
            </w:r>
            <w:r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альтернативные варианты их решения, возможные риски и пути их преодоления</w:t>
            </w:r>
          </w:p>
        </w:tc>
        <w:tc>
          <w:tcPr>
            <w:tcW w:w="3320" w:type="dxa"/>
            <w:tcBorders>
              <w:bottom w:val="single" w:sz="4" w:space="0" w:color="auto"/>
              <w:right w:val="single" w:sz="4" w:space="0" w:color="auto"/>
            </w:tcBorders>
          </w:tcPr>
          <w:p w14:paraId="2BE2C4EF" w14:textId="77777777" w:rsidR="002A5D43" w:rsidRPr="00133E73" w:rsidRDefault="002A5D43" w:rsidP="002A5D4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lastRenderedPageBreak/>
              <w:t>10 20 30 40 50 60 70 80 90 100</w:t>
            </w:r>
          </w:p>
        </w:tc>
      </w:tr>
      <w:tr w:rsidR="002A5D43" w:rsidRPr="00133E73" w14:paraId="2E5F2AFC" w14:textId="77777777" w:rsidTr="00BC52DF">
        <w:trPr>
          <w:trHeight w:val="828"/>
        </w:trPr>
        <w:tc>
          <w:tcPr>
            <w:tcW w:w="2268" w:type="dxa"/>
            <w:vMerge/>
          </w:tcPr>
          <w:p w14:paraId="4F0F859B" w14:textId="77777777" w:rsidR="002A5D43" w:rsidRPr="00133E73" w:rsidRDefault="002A5D43" w:rsidP="002A5D43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B69" w14:textId="77777777" w:rsidR="002A5D43" w:rsidRPr="00FB2281" w:rsidRDefault="002A5D43" w:rsidP="002A5D4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FB22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Владеть: </w:t>
            </w:r>
          </w:p>
          <w:p w14:paraId="1410854B" w14:textId="77777777" w:rsidR="002A5D43" w:rsidRPr="00FB2281" w:rsidRDefault="002A5D43" w:rsidP="002A5D43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320" w:type="dxa"/>
            <w:tcBorders>
              <w:bottom w:val="single" w:sz="4" w:space="0" w:color="auto"/>
              <w:right w:val="single" w:sz="4" w:space="0" w:color="auto"/>
            </w:tcBorders>
          </w:tcPr>
          <w:p w14:paraId="58D63FEC" w14:textId="77777777" w:rsidR="002A5D43" w:rsidRPr="00133E73" w:rsidRDefault="002A5D43" w:rsidP="002A5D43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1400CEC1" w14:textId="77777777" w:rsidR="00856C2A" w:rsidRPr="00133E73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7E088758" w14:textId="77777777" w:rsidR="00DC597B" w:rsidRPr="00133E73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133E73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283D34E1" w14:textId="77777777" w:rsidR="00DC597B" w:rsidRPr="00133E73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133E73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2058"/>
        <w:gridCol w:w="5252"/>
        <w:gridCol w:w="2324"/>
      </w:tblGrid>
      <w:tr w:rsidR="00DC597B" w:rsidRPr="00133E73" w14:paraId="0F25F6E8" w14:textId="77777777" w:rsidTr="00BC52DF">
        <w:tc>
          <w:tcPr>
            <w:tcW w:w="2058" w:type="dxa"/>
            <w:vAlign w:val="center"/>
          </w:tcPr>
          <w:p w14:paraId="4F226398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252" w:type="dxa"/>
            <w:vAlign w:val="center"/>
          </w:tcPr>
          <w:p w14:paraId="75539F79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324" w:type="dxa"/>
            <w:vAlign w:val="center"/>
          </w:tcPr>
          <w:p w14:paraId="2419DC52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:rsidRPr="00133E73" w14:paraId="1FFB3886" w14:textId="77777777" w:rsidTr="00BC52DF">
        <w:tc>
          <w:tcPr>
            <w:tcW w:w="2058" w:type="dxa"/>
            <w:vAlign w:val="center"/>
          </w:tcPr>
          <w:p w14:paraId="3E7DCFD7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252" w:type="dxa"/>
            <w:vAlign w:val="center"/>
          </w:tcPr>
          <w:p w14:paraId="7B9B2F5D" w14:textId="77777777" w:rsidR="00DC597B" w:rsidRPr="00133E73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324" w:type="dxa"/>
            <w:vAlign w:val="center"/>
          </w:tcPr>
          <w:p w14:paraId="0B74EED6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:rsidRPr="00133E73" w14:paraId="25A4E622" w14:textId="77777777" w:rsidTr="00BC52DF">
        <w:tc>
          <w:tcPr>
            <w:tcW w:w="2058" w:type="dxa"/>
            <w:vAlign w:val="center"/>
          </w:tcPr>
          <w:p w14:paraId="03B429AD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252" w:type="dxa"/>
            <w:vAlign w:val="center"/>
          </w:tcPr>
          <w:p w14:paraId="31AF7FC8" w14:textId="77777777" w:rsidR="00DC597B" w:rsidRPr="00133E73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324" w:type="dxa"/>
            <w:vAlign w:val="center"/>
          </w:tcPr>
          <w:p w14:paraId="34C5DC65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:rsidRPr="00133E73" w14:paraId="7669F1EB" w14:textId="77777777" w:rsidTr="00BC52DF">
        <w:tc>
          <w:tcPr>
            <w:tcW w:w="2058" w:type="dxa"/>
            <w:vAlign w:val="center"/>
          </w:tcPr>
          <w:p w14:paraId="421D7F37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252" w:type="dxa"/>
            <w:vAlign w:val="center"/>
          </w:tcPr>
          <w:p w14:paraId="00A64B28" w14:textId="77777777" w:rsidR="00DC597B" w:rsidRPr="00133E73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324" w:type="dxa"/>
            <w:vAlign w:val="center"/>
          </w:tcPr>
          <w:p w14:paraId="069DFFC6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:rsidRPr="00133E73" w14:paraId="77225BA0" w14:textId="77777777" w:rsidTr="00BC52DF">
        <w:tc>
          <w:tcPr>
            <w:tcW w:w="2058" w:type="dxa"/>
            <w:vAlign w:val="center"/>
          </w:tcPr>
          <w:p w14:paraId="5972C966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252" w:type="dxa"/>
            <w:vAlign w:val="center"/>
          </w:tcPr>
          <w:p w14:paraId="23A546C4" w14:textId="77777777" w:rsidR="00DC597B" w:rsidRPr="00133E73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324" w:type="dxa"/>
            <w:vAlign w:val="center"/>
          </w:tcPr>
          <w:p w14:paraId="16989895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:rsidRPr="00133E73" w14:paraId="22BF1D1E" w14:textId="77777777" w:rsidTr="00BC52DF">
        <w:tc>
          <w:tcPr>
            <w:tcW w:w="2058" w:type="dxa"/>
            <w:vAlign w:val="center"/>
          </w:tcPr>
          <w:p w14:paraId="7C21FE9C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252" w:type="dxa"/>
            <w:vAlign w:val="center"/>
          </w:tcPr>
          <w:p w14:paraId="3F319FAE" w14:textId="77777777" w:rsidR="00DC597B" w:rsidRPr="00133E73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24" w:type="dxa"/>
            <w:vAlign w:val="center"/>
          </w:tcPr>
          <w:p w14:paraId="6DC7BD89" w14:textId="77777777" w:rsidR="00DC597B" w:rsidRPr="00133E73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18CCD48E" w14:textId="77777777" w:rsidR="008213EF" w:rsidRPr="00133E73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133E73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F323C" w14:textId="77777777" w:rsidR="006202E7" w:rsidRDefault="006202E7" w:rsidP="00D95CB3">
      <w:pPr>
        <w:spacing w:after="0" w:line="240" w:lineRule="auto"/>
      </w:pPr>
      <w:r>
        <w:separator/>
      </w:r>
    </w:p>
  </w:endnote>
  <w:endnote w:type="continuationSeparator" w:id="0">
    <w:p w14:paraId="35C7E143" w14:textId="77777777" w:rsidR="006202E7" w:rsidRDefault="006202E7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90F56" w14:textId="77777777" w:rsidR="006202E7" w:rsidRDefault="006202E7" w:rsidP="00D95CB3">
      <w:pPr>
        <w:spacing w:after="0" w:line="240" w:lineRule="auto"/>
      </w:pPr>
      <w:r>
        <w:separator/>
      </w:r>
    </w:p>
  </w:footnote>
  <w:footnote w:type="continuationSeparator" w:id="0">
    <w:p w14:paraId="6E6AFBA9" w14:textId="77777777" w:rsidR="006202E7" w:rsidRDefault="006202E7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6D911E8C" w14:textId="10710B8E" w:rsidR="00AD7B6B" w:rsidRPr="00D95CB3" w:rsidRDefault="00AD7B6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39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34DC629" w14:textId="77777777" w:rsidR="00AD7B6B" w:rsidRDefault="00AD7B6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2188"/>
      <w:docPartObj>
        <w:docPartGallery w:val="Page Numbers (Top of Page)"/>
        <w:docPartUnique/>
      </w:docPartObj>
    </w:sdtPr>
    <w:sdtContent>
      <w:p w14:paraId="735493C3" w14:textId="311087ED" w:rsidR="00AD7B6B" w:rsidRDefault="00AD7B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39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EB587FE" w14:textId="77777777" w:rsidR="00AD7B6B" w:rsidRDefault="00AD7B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D90058"/>
    <w:multiLevelType w:val="hybridMultilevel"/>
    <w:tmpl w:val="BA5CFEC4"/>
    <w:lvl w:ilvl="0" w:tplc="7024A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57AE1"/>
    <w:multiLevelType w:val="hybridMultilevel"/>
    <w:tmpl w:val="5FC6B3D8"/>
    <w:lvl w:ilvl="0" w:tplc="A19C647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FB80229A">
      <w:start w:val="1"/>
      <w:numFmt w:val="decimal"/>
      <w:lvlText w:val="%2."/>
      <w:lvlJc w:val="left"/>
      <w:pPr>
        <w:ind w:left="2149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53E58E0"/>
    <w:multiLevelType w:val="hybridMultilevel"/>
    <w:tmpl w:val="C3F4EAB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A39D3"/>
    <w:multiLevelType w:val="hybridMultilevel"/>
    <w:tmpl w:val="02D877E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B2020"/>
    <w:multiLevelType w:val="hybridMultilevel"/>
    <w:tmpl w:val="2CCCEB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1B2F12"/>
    <w:multiLevelType w:val="hybridMultilevel"/>
    <w:tmpl w:val="E9EEF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5010B"/>
    <w:multiLevelType w:val="hybridMultilevel"/>
    <w:tmpl w:val="6F1ABA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70369"/>
    <w:multiLevelType w:val="hybridMultilevel"/>
    <w:tmpl w:val="E75C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00CA1"/>
    <w:multiLevelType w:val="hybridMultilevel"/>
    <w:tmpl w:val="5FD01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57E1"/>
    <w:multiLevelType w:val="hybridMultilevel"/>
    <w:tmpl w:val="2EBE7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C5922"/>
    <w:multiLevelType w:val="hybridMultilevel"/>
    <w:tmpl w:val="5B58B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A66AD"/>
    <w:multiLevelType w:val="hybridMultilevel"/>
    <w:tmpl w:val="6C6C0A9A"/>
    <w:lvl w:ilvl="0" w:tplc="04190011">
      <w:start w:val="1"/>
      <w:numFmt w:val="decimal"/>
      <w:lvlText w:val="%1)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2E8138F2"/>
    <w:multiLevelType w:val="hybridMultilevel"/>
    <w:tmpl w:val="BA3ABA2A"/>
    <w:lvl w:ilvl="0" w:tplc="04190011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049174C"/>
    <w:multiLevelType w:val="hybridMultilevel"/>
    <w:tmpl w:val="C90ED1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07D94"/>
    <w:multiLevelType w:val="hybridMultilevel"/>
    <w:tmpl w:val="C8783658"/>
    <w:lvl w:ilvl="0" w:tplc="04190011">
      <w:start w:val="1"/>
      <w:numFmt w:val="decimal"/>
      <w:lvlText w:val="%1)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57751D8"/>
    <w:multiLevelType w:val="hybridMultilevel"/>
    <w:tmpl w:val="20A0E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332D3"/>
    <w:multiLevelType w:val="hybridMultilevel"/>
    <w:tmpl w:val="2B4C45D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A8586A"/>
    <w:multiLevelType w:val="hybridMultilevel"/>
    <w:tmpl w:val="5ED6A56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99E106D"/>
    <w:multiLevelType w:val="hybridMultilevel"/>
    <w:tmpl w:val="8CC4D872"/>
    <w:lvl w:ilvl="0" w:tplc="04190011">
      <w:start w:val="1"/>
      <w:numFmt w:val="decimal"/>
      <w:lvlText w:val="%1)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3" w15:restartNumberingAfterBreak="0">
    <w:nsid w:val="3A86637A"/>
    <w:multiLevelType w:val="hybridMultilevel"/>
    <w:tmpl w:val="049AE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87E72"/>
    <w:multiLevelType w:val="hybridMultilevel"/>
    <w:tmpl w:val="575022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95D3B"/>
    <w:multiLevelType w:val="hybridMultilevel"/>
    <w:tmpl w:val="D4DCA8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A1E17"/>
    <w:multiLevelType w:val="hybridMultilevel"/>
    <w:tmpl w:val="344C95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0D4352"/>
    <w:multiLevelType w:val="hybridMultilevel"/>
    <w:tmpl w:val="E75E926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76AAA"/>
    <w:multiLevelType w:val="multilevel"/>
    <w:tmpl w:val="073CE6AA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4B720D0C"/>
    <w:multiLevelType w:val="hybridMultilevel"/>
    <w:tmpl w:val="CBF6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C5F8B"/>
    <w:multiLevelType w:val="hybridMultilevel"/>
    <w:tmpl w:val="653C22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0234D"/>
    <w:multiLevelType w:val="hybridMultilevel"/>
    <w:tmpl w:val="EF8EB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401EB"/>
    <w:multiLevelType w:val="hybridMultilevel"/>
    <w:tmpl w:val="686A3CD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077C22"/>
    <w:multiLevelType w:val="hybridMultilevel"/>
    <w:tmpl w:val="8C9E0FE4"/>
    <w:lvl w:ilvl="0" w:tplc="0004F7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86FE4"/>
    <w:multiLevelType w:val="hybridMultilevel"/>
    <w:tmpl w:val="F2EE2DC8"/>
    <w:lvl w:ilvl="0" w:tplc="A178F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E6BCF"/>
    <w:multiLevelType w:val="hybridMultilevel"/>
    <w:tmpl w:val="75CEC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C654C0D"/>
    <w:multiLevelType w:val="hybridMultilevel"/>
    <w:tmpl w:val="C1BAA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D61627"/>
    <w:multiLevelType w:val="hybridMultilevel"/>
    <w:tmpl w:val="045A534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2758B5"/>
    <w:multiLevelType w:val="hybridMultilevel"/>
    <w:tmpl w:val="1296521A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E6BBD"/>
    <w:multiLevelType w:val="hybridMultilevel"/>
    <w:tmpl w:val="E8C6896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 w15:restartNumberingAfterBreak="0">
    <w:nsid w:val="700A0F30"/>
    <w:multiLevelType w:val="hybridMultilevel"/>
    <w:tmpl w:val="9206588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1425282"/>
    <w:multiLevelType w:val="hybridMultilevel"/>
    <w:tmpl w:val="00AE68E8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5033B"/>
    <w:multiLevelType w:val="hybridMultilevel"/>
    <w:tmpl w:val="4EAA589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EB43FC"/>
    <w:multiLevelType w:val="hybridMultilevel"/>
    <w:tmpl w:val="A7FCF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5"/>
  </w:num>
  <w:num w:numId="3">
    <w:abstractNumId w:val="5"/>
  </w:num>
  <w:num w:numId="4">
    <w:abstractNumId w:val="29"/>
  </w:num>
  <w:num w:numId="5">
    <w:abstractNumId w:val="33"/>
  </w:num>
  <w:num w:numId="6">
    <w:abstractNumId w:val="34"/>
  </w:num>
  <w:num w:numId="7">
    <w:abstractNumId w:val="4"/>
  </w:num>
  <w:num w:numId="8">
    <w:abstractNumId w:val="38"/>
  </w:num>
  <w:num w:numId="9">
    <w:abstractNumId w:val="27"/>
  </w:num>
  <w:num w:numId="10">
    <w:abstractNumId w:val="32"/>
  </w:num>
  <w:num w:numId="11">
    <w:abstractNumId w:val="15"/>
  </w:num>
  <w:num w:numId="12">
    <w:abstractNumId w:val="30"/>
  </w:num>
  <w:num w:numId="13">
    <w:abstractNumId w:val="24"/>
  </w:num>
  <w:num w:numId="14">
    <w:abstractNumId w:val="19"/>
  </w:num>
  <w:num w:numId="15">
    <w:abstractNumId w:val="22"/>
  </w:num>
  <w:num w:numId="16">
    <w:abstractNumId w:val="21"/>
  </w:num>
  <w:num w:numId="17">
    <w:abstractNumId w:val="13"/>
  </w:num>
  <w:num w:numId="18">
    <w:abstractNumId w:val="12"/>
  </w:num>
  <w:num w:numId="19">
    <w:abstractNumId w:val="18"/>
  </w:num>
  <w:num w:numId="20">
    <w:abstractNumId w:val="43"/>
  </w:num>
  <w:num w:numId="21">
    <w:abstractNumId w:val="26"/>
  </w:num>
  <w:num w:numId="22">
    <w:abstractNumId w:val="42"/>
  </w:num>
  <w:num w:numId="23">
    <w:abstractNumId w:val="20"/>
  </w:num>
  <w:num w:numId="24">
    <w:abstractNumId w:val="39"/>
  </w:num>
  <w:num w:numId="25">
    <w:abstractNumId w:val="17"/>
  </w:num>
  <w:num w:numId="26">
    <w:abstractNumId w:val="16"/>
  </w:num>
  <w:num w:numId="27">
    <w:abstractNumId w:val="25"/>
  </w:num>
  <w:num w:numId="28">
    <w:abstractNumId w:val="10"/>
  </w:num>
  <w:num w:numId="29">
    <w:abstractNumId w:val="7"/>
  </w:num>
  <w:num w:numId="30">
    <w:abstractNumId w:val="6"/>
  </w:num>
  <w:num w:numId="31">
    <w:abstractNumId w:val="14"/>
  </w:num>
  <w:num w:numId="32">
    <w:abstractNumId w:val="31"/>
  </w:num>
  <w:num w:numId="33">
    <w:abstractNumId w:val="36"/>
  </w:num>
  <w:num w:numId="34">
    <w:abstractNumId w:val="11"/>
  </w:num>
  <w:num w:numId="35">
    <w:abstractNumId w:val="37"/>
  </w:num>
  <w:num w:numId="36">
    <w:abstractNumId w:val="23"/>
  </w:num>
  <w:num w:numId="37">
    <w:abstractNumId w:val="9"/>
  </w:num>
  <w:num w:numId="38">
    <w:abstractNumId w:val="44"/>
  </w:num>
  <w:num w:numId="39">
    <w:abstractNumId w:val="35"/>
  </w:num>
  <w:num w:numId="40">
    <w:abstractNumId w:val="41"/>
  </w:num>
  <w:num w:numId="41">
    <w:abstractNumId w:val="8"/>
  </w:num>
  <w:num w:numId="42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3044"/>
    <w:rsid w:val="000266D7"/>
    <w:rsid w:val="000300A4"/>
    <w:rsid w:val="0004078F"/>
    <w:rsid w:val="000412BE"/>
    <w:rsid w:val="00041526"/>
    <w:rsid w:val="00046E68"/>
    <w:rsid w:val="0005414E"/>
    <w:rsid w:val="0005710B"/>
    <w:rsid w:val="0006585B"/>
    <w:rsid w:val="00083AC3"/>
    <w:rsid w:val="00085439"/>
    <w:rsid w:val="00087C4F"/>
    <w:rsid w:val="000971B9"/>
    <w:rsid w:val="000A2A02"/>
    <w:rsid w:val="000A40EB"/>
    <w:rsid w:val="000A4898"/>
    <w:rsid w:val="000A7FD1"/>
    <w:rsid w:val="000B1A23"/>
    <w:rsid w:val="000C4A9E"/>
    <w:rsid w:val="000D1FAB"/>
    <w:rsid w:val="000E0B88"/>
    <w:rsid w:val="000E6EE0"/>
    <w:rsid w:val="000F42F5"/>
    <w:rsid w:val="000F5A1E"/>
    <w:rsid w:val="00102D28"/>
    <w:rsid w:val="00106E96"/>
    <w:rsid w:val="00114C2C"/>
    <w:rsid w:val="0011571A"/>
    <w:rsid w:val="00116250"/>
    <w:rsid w:val="001164A5"/>
    <w:rsid w:val="00121192"/>
    <w:rsid w:val="00122330"/>
    <w:rsid w:val="001305D7"/>
    <w:rsid w:val="00133E73"/>
    <w:rsid w:val="001366F0"/>
    <w:rsid w:val="00143810"/>
    <w:rsid w:val="00146A8C"/>
    <w:rsid w:val="00150753"/>
    <w:rsid w:val="0015459F"/>
    <w:rsid w:val="00156371"/>
    <w:rsid w:val="00156575"/>
    <w:rsid w:val="001629F2"/>
    <w:rsid w:val="001637A1"/>
    <w:rsid w:val="0017024F"/>
    <w:rsid w:val="00176B4F"/>
    <w:rsid w:val="00177AB9"/>
    <w:rsid w:val="00180C7B"/>
    <w:rsid w:val="001919BA"/>
    <w:rsid w:val="00191FF7"/>
    <w:rsid w:val="0019242B"/>
    <w:rsid w:val="001975AA"/>
    <w:rsid w:val="001C099A"/>
    <w:rsid w:val="001C2103"/>
    <w:rsid w:val="001D4487"/>
    <w:rsid w:val="001F543B"/>
    <w:rsid w:val="00202E02"/>
    <w:rsid w:val="00211BDE"/>
    <w:rsid w:val="00212292"/>
    <w:rsid w:val="00221224"/>
    <w:rsid w:val="00232DF8"/>
    <w:rsid w:val="002435F7"/>
    <w:rsid w:val="00261E16"/>
    <w:rsid w:val="0026239A"/>
    <w:rsid w:val="00265168"/>
    <w:rsid w:val="002808C7"/>
    <w:rsid w:val="00282D56"/>
    <w:rsid w:val="00283C88"/>
    <w:rsid w:val="0028548A"/>
    <w:rsid w:val="002A316E"/>
    <w:rsid w:val="002A3B6B"/>
    <w:rsid w:val="002A3D4A"/>
    <w:rsid w:val="002A5D43"/>
    <w:rsid w:val="002A6E2C"/>
    <w:rsid w:val="002B06F0"/>
    <w:rsid w:val="002B280D"/>
    <w:rsid w:val="002B3394"/>
    <w:rsid w:val="002B3B30"/>
    <w:rsid w:val="002B515C"/>
    <w:rsid w:val="002C3279"/>
    <w:rsid w:val="002C494C"/>
    <w:rsid w:val="002E768A"/>
    <w:rsid w:val="002F1E5C"/>
    <w:rsid w:val="002F3308"/>
    <w:rsid w:val="002F542C"/>
    <w:rsid w:val="002F5671"/>
    <w:rsid w:val="00300F36"/>
    <w:rsid w:val="00303B6F"/>
    <w:rsid w:val="00304A44"/>
    <w:rsid w:val="00315790"/>
    <w:rsid w:val="00321BF6"/>
    <w:rsid w:val="003223BF"/>
    <w:rsid w:val="00327DD2"/>
    <w:rsid w:val="003319AC"/>
    <w:rsid w:val="00347E87"/>
    <w:rsid w:val="00353C80"/>
    <w:rsid w:val="003638F8"/>
    <w:rsid w:val="00363D46"/>
    <w:rsid w:val="0036634C"/>
    <w:rsid w:val="00371F91"/>
    <w:rsid w:val="00375A90"/>
    <w:rsid w:val="00377BCA"/>
    <w:rsid w:val="00380FE0"/>
    <w:rsid w:val="00384EB2"/>
    <w:rsid w:val="003971EE"/>
    <w:rsid w:val="003A2925"/>
    <w:rsid w:val="003B0E21"/>
    <w:rsid w:val="003B52B5"/>
    <w:rsid w:val="003B62F7"/>
    <w:rsid w:val="003D6860"/>
    <w:rsid w:val="003D6FD3"/>
    <w:rsid w:val="003F7E60"/>
    <w:rsid w:val="00402739"/>
    <w:rsid w:val="0040286D"/>
    <w:rsid w:val="00412D70"/>
    <w:rsid w:val="004132DD"/>
    <w:rsid w:val="0041461A"/>
    <w:rsid w:val="004165CF"/>
    <w:rsid w:val="00417296"/>
    <w:rsid w:val="0042029D"/>
    <w:rsid w:val="00420AD1"/>
    <w:rsid w:val="00420F6F"/>
    <w:rsid w:val="004260FC"/>
    <w:rsid w:val="00435497"/>
    <w:rsid w:val="00450731"/>
    <w:rsid w:val="00451A55"/>
    <w:rsid w:val="00451B51"/>
    <w:rsid w:val="0045247C"/>
    <w:rsid w:val="00462E06"/>
    <w:rsid w:val="00473C28"/>
    <w:rsid w:val="00474DE6"/>
    <w:rsid w:val="00492EE4"/>
    <w:rsid w:val="004A5C7D"/>
    <w:rsid w:val="004B0151"/>
    <w:rsid w:val="004B0998"/>
    <w:rsid w:val="004B593E"/>
    <w:rsid w:val="004B640D"/>
    <w:rsid w:val="004C0AD3"/>
    <w:rsid w:val="004C2AFD"/>
    <w:rsid w:val="004C2E3F"/>
    <w:rsid w:val="004D48CB"/>
    <w:rsid w:val="004F2ABA"/>
    <w:rsid w:val="004F3F0F"/>
    <w:rsid w:val="004F40C7"/>
    <w:rsid w:val="00501FF4"/>
    <w:rsid w:val="005119BD"/>
    <w:rsid w:val="0051363A"/>
    <w:rsid w:val="0051458D"/>
    <w:rsid w:val="00525232"/>
    <w:rsid w:val="005253A4"/>
    <w:rsid w:val="00533177"/>
    <w:rsid w:val="00536283"/>
    <w:rsid w:val="00541D6E"/>
    <w:rsid w:val="00544EC9"/>
    <w:rsid w:val="00554403"/>
    <w:rsid w:val="00555240"/>
    <w:rsid w:val="00561CC8"/>
    <w:rsid w:val="005620A4"/>
    <w:rsid w:val="0056217B"/>
    <w:rsid w:val="00565999"/>
    <w:rsid w:val="0058426C"/>
    <w:rsid w:val="00591A25"/>
    <w:rsid w:val="00592726"/>
    <w:rsid w:val="005A7A9E"/>
    <w:rsid w:val="005B1638"/>
    <w:rsid w:val="005B3236"/>
    <w:rsid w:val="005B3D46"/>
    <w:rsid w:val="005B6FAA"/>
    <w:rsid w:val="005C01F1"/>
    <w:rsid w:val="005C0551"/>
    <w:rsid w:val="005C1969"/>
    <w:rsid w:val="005C4FAD"/>
    <w:rsid w:val="005E1A1E"/>
    <w:rsid w:val="005F1BFC"/>
    <w:rsid w:val="005F2111"/>
    <w:rsid w:val="005F2A5D"/>
    <w:rsid w:val="005F4612"/>
    <w:rsid w:val="005F614C"/>
    <w:rsid w:val="006078D2"/>
    <w:rsid w:val="006102A2"/>
    <w:rsid w:val="00613C6B"/>
    <w:rsid w:val="00615AB1"/>
    <w:rsid w:val="006202E7"/>
    <w:rsid w:val="00633CC4"/>
    <w:rsid w:val="00643A99"/>
    <w:rsid w:val="00657393"/>
    <w:rsid w:val="00665BD3"/>
    <w:rsid w:val="00672062"/>
    <w:rsid w:val="00674AAF"/>
    <w:rsid w:val="006854E6"/>
    <w:rsid w:val="00685FCD"/>
    <w:rsid w:val="00693EC2"/>
    <w:rsid w:val="00697917"/>
    <w:rsid w:val="006A2B79"/>
    <w:rsid w:val="006A6FB6"/>
    <w:rsid w:val="006B2351"/>
    <w:rsid w:val="006B37D5"/>
    <w:rsid w:val="006C1E4D"/>
    <w:rsid w:val="006C4164"/>
    <w:rsid w:val="006E26AA"/>
    <w:rsid w:val="006E6A4D"/>
    <w:rsid w:val="0070045E"/>
    <w:rsid w:val="00701183"/>
    <w:rsid w:val="00704DCA"/>
    <w:rsid w:val="00716D05"/>
    <w:rsid w:val="007174EF"/>
    <w:rsid w:val="00721F39"/>
    <w:rsid w:val="00724ACA"/>
    <w:rsid w:val="00725705"/>
    <w:rsid w:val="0073469F"/>
    <w:rsid w:val="00736157"/>
    <w:rsid w:val="00737B80"/>
    <w:rsid w:val="007423BD"/>
    <w:rsid w:val="00743FAB"/>
    <w:rsid w:val="00754534"/>
    <w:rsid w:val="007665E9"/>
    <w:rsid w:val="007669FA"/>
    <w:rsid w:val="007747A7"/>
    <w:rsid w:val="00775A2B"/>
    <w:rsid w:val="007812CB"/>
    <w:rsid w:val="00783BE9"/>
    <w:rsid w:val="007843C0"/>
    <w:rsid w:val="00784603"/>
    <w:rsid w:val="00792151"/>
    <w:rsid w:val="007A7420"/>
    <w:rsid w:val="007B2D00"/>
    <w:rsid w:val="007B61F5"/>
    <w:rsid w:val="007C5B9F"/>
    <w:rsid w:val="007D21CC"/>
    <w:rsid w:val="007D32D2"/>
    <w:rsid w:val="007D6797"/>
    <w:rsid w:val="007E4190"/>
    <w:rsid w:val="00800818"/>
    <w:rsid w:val="00805390"/>
    <w:rsid w:val="00807235"/>
    <w:rsid w:val="008109C3"/>
    <w:rsid w:val="00812989"/>
    <w:rsid w:val="00813CA1"/>
    <w:rsid w:val="00816821"/>
    <w:rsid w:val="00820A40"/>
    <w:rsid w:val="008213EF"/>
    <w:rsid w:val="00835082"/>
    <w:rsid w:val="008353E3"/>
    <w:rsid w:val="00843492"/>
    <w:rsid w:val="00844734"/>
    <w:rsid w:val="00846C26"/>
    <w:rsid w:val="008505A6"/>
    <w:rsid w:val="008511EF"/>
    <w:rsid w:val="00856C2A"/>
    <w:rsid w:val="00866A44"/>
    <w:rsid w:val="00866E21"/>
    <w:rsid w:val="00874561"/>
    <w:rsid w:val="00874F79"/>
    <w:rsid w:val="00875CA5"/>
    <w:rsid w:val="00876A3C"/>
    <w:rsid w:val="008869FE"/>
    <w:rsid w:val="0089099B"/>
    <w:rsid w:val="00891C05"/>
    <w:rsid w:val="00896FCE"/>
    <w:rsid w:val="008A70D5"/>
    <w:rsid w:val="008B32AB"/>
    <w:rsid w:val="008B3667"/>
    <w:rsid w:val="008B6235"/>
    <w:rsid w:val="008C7EBC"/>
    <w:rsid w:val="008D2188"/>
    <w:rsid w:val="008E4561"/>
    <w:rsid w:val="008E7F17"/>
    <w:rsid w:val="008F0425"/>
    <w:rsid w:val="008F0DAE"/>
    <w:rsid w:val="008F6492"/>
    <w:rsid w:val="008F7138"/>
    <w:rsid w:val="009105BD"/>
    <w:rsid w:val="009120C2"/>
    <w:rsid w:val="00922D33"/>
    <w:rsid w:val="00927D46"/>
    <w:rsid w:val="0094243C"/>
    <w:rsid w:val="009427AD"/>
    <w:rsid w:val="0094598A"/>
    <w:rsid w:val="00946C78"/>
    <w:rsid w:val="00954CDA"/>
    <w:rsid w:val="0096425B"/>
    <w:rsid w:val="009661C2"/>
    <w:rsid w:val="0098010E"/>
    <w:rsid w:val="00982610"/>
    <w:rsid w:val="0098668C"/>
    <w:rsid w:val="00991BD4"/>
    <w:rsid w:val="009939A4"/>
    <w:rsid w:val="00995E5F"/>
    <w:rsid w:val="009A54D7"/>
    <w:rsid w:val="009A6E2E"/>
    <w:rsid w:val="009C080F"/>
    <w:rsid w:val="009C1DC7"/>
    <w:rsid w:val="009E1957"/>
    <w:rsid w:val="009E32ED"/>
    <w:rsid w:val="009F080D"/>
    <w:rsid w:val="009F525A"/>
    <w:rsid w:val="00A03ACA"/>
    <w:rsid w:val="00A16DCF"/>
    <w:rsid w:val="00A235DD"/>
    <w:rsid w:val="00A24356"/>
    <w:rsid w:val="00A25885"/>
    <w:rsid w:val="00A26325"/>
    <w:rsid w:val="00A31093"/>
    <w:rsid w:val="00A31365"/>
    <w:rsid w:val="00A31783"/>
    <w:rsid w:val="00A32CFD"/>
    <w:rsid w:val="00A36BF3"/>
    <w:rsid w:val="00A3703E"/>
    <w:rsid w:val="00A45215"/>
    <w:rsid w:val="00A4788F"/>
    <w:rsid w:val="00A50E30"/>
    <w:rsid w:val="00A63A74"/>
    <w:rsid w:val="00A6453B"/>
    <w:rsid w:val="00A662B2"/>
    <w:rsid w:val="00A67601"/>
    <w:rsid w:val="00A71BED"/>
    <w:rsid w:val="00A761D0"/>
    <w:rsid w:val="00A76B0C"/>
    <w:rsid w:val="00A81D8B"/>
    <w:rsid w:val="00A84C1F"/>
    <w:rsid w:val="00A91A1E"/>
    <w:rsid w:val="00AA4ECA"/>
    <w:rsid w:val="00AB5E32"/>
    <w:rsid w:val="00AC2032"/>
    <w:rsid w:val="00AC2AE2"/>
    <w:rsid w:val="00AD7B6B"/>
    <w:rsid w:val="00AE7CB4"/>
    <w:rsid w:val="00AF7A25"/>
    <w:rsid w:val="00B048F1"/>
    <w:rsid w:val="00B05C13"/>
    <w:rsid w:val="00B072BA"/>
    <w:rsid w:val="00B15A1D"/>
    <w:rsid w:val="00B164EA"/>
    <w:rsid w:val="00B16752"/>
    <w:rsid w:val="00B17B81"/>
    <w:rsid w:val="00B24E8E"/>
    <w:rsid w:val="00B2544F"/>
    <w:rsid w:val="00B30C01"/>
    <w:rsid w:val="00B37085"/>
    <w:rsid w:val="00B429D1"/>
    <w:rsid w:val="00B4336B"/>
    <w:rsid w:val="00B4377E"/>
    <w:rsid w:val="00B44689"/>
    <w:rsid w:val="00B45532"/>
    <w:rsid w:val="00B51C7A"/>
    <w:rsid w:val="00B5233E"/>
    <w:rsid w:val="00B54ADE"/>
    <w:rsid w:val="00B558D1"/>
    <w:rsid w:val="00B62C09"/>
    <w:rsid w:val="00B667C7"/>
    <w:rsid w:val="00B66E36"/>
    <w:rsid w:val="00B9173B"/>
    <w:rsid w:val="00B931DA"/>
    <w:rsid w:val="00B96624"/>
    <w:rsid w:val="00BA5325"/>
    <w:rsid w:val="00BB7C1A"/>
    <w:rsid w:val="00BC02CC"/>
    <w:rsid w:val="00BC52DF"/>
    <w:rsid w:val="00BE1464"/>
    <w:rsid w:val="00BE2BF8"/>
    <w:rsid w:val="00BE7619"/>
    <w:rsid w:val="00C057F4"/>
    <w:rsid w:val="00C10331"/>
    <w:rsid w:val="00C158D1"/>
    <w:rsid w:val="00C172BB"/>
    <w:rsid w:val="00C20218"/>
    <w:rsid w:val="00C24D9A"/>
    <w:rsid w:val="00C40796"/>
    <w:rsid w:val="00C45071"/>
    <w:rsid w:val="00C50046"/>
    <w:rsid w:val="00C52F50"/>
    <w:rsid w:val="00C57639"/>
    <w:rsid w:val="00C57980"/>
    <w:rsid w:val="00C6622E"/>
    <w:rsid w:val="00C676C0"/>
    <w:rsid w:val="00C723C3"/>
    <w:rsid w:val="00C75A52"/>
    <w:rsid w:val="00C80E0D"/>
    <w:rsid w:val="00C83767"/>
    <w:rsid w:val="00C83826"/>
    <w:rsid w:val="00C84FFF"/>
    <w:rsid w:val="00C867D1"/>
    <w:rsid w:val="00C91ADE"/>
    <w:rsid w:val="00C95BE6"/>
    <w:rsid w:val="00CA1241"/>
    <w:rsid w:val="00CA1AE1"/>
    <w:rsid w:val="00CA2E30"/>
    <w:rsid w:val="00CB6EDD"/>
    <w:rsid w:val="00CC76CC"/>
    <w:rsid w:val="00CD35A8"/>
    <w:rsid w:val="00CE4AD8"/>
    <w:rsid w:val="00CE50CE"/>
    <w:rsid w:val="00CE5446"/>
    <w:rsid w:val="00CE5E53"/>
    <w:rsid w:val="00CE7731"/>
    <w:rsid w:val="00CF3A6A"/>
    <w:rsid w:val="00CF4570"/>
    <w:rsid w:val="00CF6957"/>
    <w:rsid w:val="00CF7BBC"/>
    <w:rsid w:val="00D00641"/>
    <w:rsid w:val="00D02E16"/>
    <w:rsid w:val="00D0494B"/>
    <w:rsid w:val="00D119BB"/>
    <w:rsid w:val="00D14AA7"/>
    <w:rsid w:val="00D203A3"/>
    <w:rsid w:val="00D2540E"/>
    <w:rsid w:val="00D3239B"/>
    <w:rsid w:val="00D3711C"/>
    <w:rsid w:val="00D5397D"/>
    <w:rsid w:val="00D56608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15B3"/>
    <w:rsid w:val="00DA4400"/>
    <w:rsid w:val="00DA520B"/>
    <w:rsid w:val="00DB6783"/>
    <w:rsid w:val="00DC3679"/>
    <w:rsid w:val="00DC597B"/>
    <w:rsid w:val="00DC75DB"/>
    <w:rsid w:val="00DD0CCC"/>
    <w:rsid w:val="00DD34EF"/>
    <w:rsid w:val="00DD4DED"/>
    <w:rsid w:val="00DD7221"/>
    <w:rsid w:val="00DE078E"/>
    <w:rsid w:val="00DE4593"/>
    <w:rsid w:val="00DF4FAB"/>
    <w:rsid w:val="00E0131B"/>
    <w:rsid w:val="00E035A2"/>
    <w:rsid w:val="00E15E9E"/>
    <w:rsid w:val="00E20204"/>
    <w:rsid w:val="00E24DA8"/>
    <w:rsid w:val="00E31BE3"/>
    <w:rsid w:val="00E41219"/>
    <w:rsid w:val="00E464A9"/>
    <w:rsid w:val="00E471E4"/>
    <w:rsid w:val="00E54BA4"/>
    <w:rsid w:val="00E55F11"/>
    <w:rsid w:val="00E60EB7"/>
    <w:rsid w:val="00E61DD3"/>
    <w:rsid w:val="00E626BF"/>
    <w:rsid w:val="00E6371E"/>
    <w:rsid w:val="00E65C33"/>
    <w:rsid w:val="00E73B9C"/>
    <w:rsid w:val="00E83FA0"/>
    <w:rsid w:val="00E8763A"/>
    <w:rsid w:val="00E9331A"/>
    <w:rsid w:val="00EA08FD"/>
    <w:rsid w:val="00EA1D5E"/>
    <w:rsid w:val="00EC5534"/>
    <w:rsid w:val="00EC6B29"/>
    <w:rsid w:val="00ED4B7E"/>
    <w:rsid w:val="00EE0555"/>
    <w:rsid w:val="00EE1932"/>
    <w:rsid w:val="00EF01D0"/>
    <w:rsid w:val="00EF3A71"/>
    <w:rsid w:val="00EF45AD"/>
    <w:rsid w:val="00EF5C08"/>
    <w:rsid w:val="00F00945"/>
    <w:rsid w:val="00F0490B"/>
    <w:rsid w:val="00F12CB7"/>
    <w:rsid w:val="00F17915"/>
    <w:rsid w:val="00F21358"/>
    <w:rsid w:val="00F21F2E"/>
    <w:rsid w:val="00F23A90"/>
    <w:rsid w:val="00F24D36"/>
    <w:rsid w:val="00F3261D"/>
    <w:rsid w:val="00F4318B"/>
    <w:rsid w:val="00F45BFC"/>
    <w:rsid w:val="00F467D9"/>
    <w:rsid w:val="00F52004"/>
    <w:rsid w:val="00F54DEB"/>
    <w:rsid w:val="00F74430"/>
    <w:rsid w:val="00F75E64"/>
    <w:rsid w:val="00F764CD"/>
    <w:rsid w:val="00F86C38"/>
    <w:rsid w:val="00F93128"/>
    <w:rsid w:val="00FA1D61"/>
    <w:rsid w:val="00FA3311"/>
    <w:rsid w:val="00FB15FD"/>
    <w:rsid w:val="00FB2281"/>
    <w:rsid w:val="00FB36E6"/>
    <w:rsid w:val="00FB3FCA"/>
    <w:rsid w:val="00FB5AD9"/>
    <w:rsid w:val="00FC6B31"/>
    <w:rsid w:val="00FD2092"/>
    <w:rsid w:val="00FD68D8"/>
    <w:rsid w:val="00FE41B1"/>
    <w:rsid w:val="00FF0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AF7A2"/>
  <w15:docId w15:val="{EE4F8162-C9CA-4F5D-A723-41911906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3B52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s://topuch.ru/referat-rannee-vozrojdenie-rabotu-student-gr-oab-54-03-03-31-a/index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EA032-6E8E-4B37-A594-49B03D5F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23</Pages>
  <Words>5435</Words>
  <Characters>30981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19</cp:revision>
  <cp:lastPrinted>2024-03-07T12:46:00Z</cp:lastPrinted>
  <dcterms:created xsi:type="dcterms:W3CDTF">2024-03-05T10:21:00Z</dcterms:created>
  <dcterms:modified xsi:type="dcterms:W3CDTF">2024-03-07T12:58:00Z</dcterms:modified>
</cp:coreProperties>
</file>